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F7AD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0A98C80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3F5FCF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744B4D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07F4CE3A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55983A3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4BFF5F0C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1EEE393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4167F86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E271184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BD7ECFE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5AB7F4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F3F7B3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1661F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5CAD92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31F8CE3C" w14:textId="09CA06D1" w:rsidR="00AA0A0A" w:rsidRPr="00734984" w:rsidRDefault="00AA0A0A" w:rsidP="00AA0A0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ПМ.0</w:t>
      </w:r>
      <w:r w:rsidR="00A05876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A05876" w:rsidRPr="00A05876">
        <w:rPr>
          <w:rFonts w:ascii="Times New Roman" w:hAnsi="Times New Roman"/>
          <w:b/>
          <w:sz w:val="28"/>
          <w:szCs w:val="28"/>
          <w:lang w:eastAsia="ar-SA"/>
        </w:rPr>
        <w:t>Предоставление современных парикмахерских услуг</w:t>
      </w:r>
    </w:p>
    <w:p w14:paraId="310CA85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4DA2011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5B0FDA9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0A42B964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 </w:t>
      </w:r>
      <w:r w:rsidRPr="002077CE">
        <w:rPr>
          <w:rFonts w:ascii="Times New Roman" w:hAnsi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3CCEEA93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909DA8C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A122233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hAnsi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4B6C33C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526CC44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B32F8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2328C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83B876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EC5986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D74DDD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77072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FF1048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C488C8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64337A9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BBB1F8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4B5E678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5774A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3238D4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5EEB4E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9DF36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38FBB2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г. Краснодар, 2021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0A0A" w:rsidRPr="002077CE" w14:paraId="4D045F34" w14:textId="77777777" w:rsidTr="00A05876">
        <w:trPr>
          <w:trHeight w:val="2268"/>
        </w:trPr>
        <w:tc>
          <w:tcPr>
            <w:tcW w:w="4786" w:type="dxa"/>
          </w:tcPr>
          <w:p w14:paraId="0C0CBF93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01E1CC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E43644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7A6B201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7ABA9E4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«___» _____________ 2021 г.</w:t>
            </w:r>
          </w:p>
          <w:p w14:paraId="6456926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83B9BC9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1D45F7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5B5F0BD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6856B02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60B132C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«_____» _______________2021 г.</w:t>
            </w:r>
          </w:p>
          <w:p w14:paraId="08F57E8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A0A0A" w:rsidRPr="00734984" w14:paraId="0A369250" w14:textId="77777777" w:rsidTr="00A05876">
        <w:trPr>
          <w:trHeight w:val="1414"/>
        </w:trPr>
        <w:tc>
          <w:tcPr>
            <w:tcW w:w="4786" w:type="dxa"/>
            <w:hideMark/>
          </w:tcPr>
          <w:p w14:paraId="3BC53D62" w14:textId="77777777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ar-SA"/>
              </w:rPr>
            </w:pPr>
            <w:r w:rsidRPr="002077CE"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ar-SA"/>
              </w:rPr>
              <w:t>СОГЛАСОВАНО</w:t>
            </w:r>
          </w:p>
          <w:p w14:paraId="18D0BD3C" w14:textId="77777777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2077CE"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  <w:t>Директор ООО «Марсель»</w:t>
            </w:r>
          </w:p>
          <w:p w14:paraId="1AF8581A" w14:textId="77777777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2077CE"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  <w:t>_____________ О.Н. Пестрякова</w:t>
            </w:r>
          </w:p>
          <w:p w14:paraId="4458A4DA" w14:textId="77777777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2077CE"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  <w:t>«__»____________2021  г.</w:t>
            </w:r>
          </w:p>
        </w:tc>
        <w:tc>
          <w:tcPr>
            <w:tcW w:w="4785" w:type="dxa"/>
            <w:shd w:val="clear" w:color="auto" w:fill="auto"/>
          </w:tcPr>
          <w:p w14:paraId="17B91D02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339A9917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4CEFC625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25915B8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Заведующий</w:t>
            </w:r>
          </w:p>
          <w:p w14:paraId="5470F49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0C649862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«___» _____________ 2021  г.</w:t>
            </w:r>
          </w:p>
        </w:tc>
      </w:tr>
    </w:tbl>
    <w:p w14:paraId="6A97CF1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CEFAE5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72013B44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344B87DB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0A7A29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A165AD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6A8DDD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752C61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D85288F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871BA2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FE8F6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9D14A1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D138FF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28616F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2C230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149865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0CB36F48" w14:textId="7FCB9313" w:rsidR="00AA0A0A" w:rsidRPr="002077CE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="00A05876">
        <w:rPr>
          <w:rFonts w:ascii="Times New Roman" w:hAnsi="Times New Roman"/>
          <w:sz w:val="28"/>
          <w:szCs w:val="28"/>
          <w:lang w:eastAsia="ar-SA"/>
        </w:rPr>
        <w:t xml:space="preserve"> ПМ.01 </w:t>
      </w:r>
      <w:r w:rsidR="00A05876" w:rsidRPr="00A05876">
        <w:rPr>
          <w:rFonts w:ascii="Times New Roman" w:hAnsi="Times New Roman"/>
          <w:sz w:val="28"/>
          <w:szCs w:val="28"/>
          <w:lang w:eastAsia="ar-SA"/>
        </w:rPr>
        <w:t>Предоставление современных парикмахерских услуг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hAnsi="Times New Roman"/>
          <w:sz w:val="28"/>
          <w:szCs w:val="28"/>
          <w:lang w:eastAsia="ar-SA"/>
        </w:rPr>
        <w:t xml:space="preserve">ности </w:t>
      </w:r>
      <w:r w:rsidRPr="002077CE">
        <w:rPr>
          <w:rFonts w:ascii="Times New Roman" w:hAnsi="Times New Roman"/>
          <w:sz w:val="28"/>
          <w:szCs w:val="28"/>
          <w:lang w:eastAsia="ar-SA"/>
        </w:rPr>
        <w:t>43.02.13 Технология парикмахерского искусства, утвержденного приказом Министерства образования и науки РФ от 09.12.2016 г. №1558; регистрация Минюст (№ 44830 от 20.12.2016 г.), укрупненная группа 43.00.00 Сервис и туриз</w:t>
      </w:r>
      <w:r>
        <w:rPr>
          <w:rFonts w:ascii="Times New Roman" w:hAnsi="Times New Roman"/>
          <w:sz w:val="28"/>
          <w:szCs w:val="28"/>
          <w:lang w:eastAsia="ar-SA"/>
        </w:rPr>
        <w:t>м;  рабочего учебного плана № 138, утвержденного 15</w:t>
      </w:r>
      <w:r w:rsidRPr="002077CE">
        <w:rPr>
          <w:rFonts w:ascii="Times New Roman" w:hAnsi="Times New Roman"/>
          <w:sz w:val="28"/>
          <w:szCs w:val="28"/>
          <w:lang w:eastAsia="ar-SA"/>
        </w:rPr>
        <w:t>.06.202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14:paraId="5AC0CF0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Организация-разработчик: ГАПОУ КК КГТК.</w:t>
      </w:r>
    </w:p>
    <w:p w14:paraId="31D44B3E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857465E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  <w:r w:rsidRPr="002077CE">
        <w:rPr>
          <w:rFonts w:ascii="Times New Roman" w:hAnsi="Times New Roman"/>
          <w:sz w:val="28"/>
          <w:szCs w:val="28"/>
          <w:lang w:eastAsia="ar-SA"/>
        </w:rPr>
        <w:t>Бегларян С.А</w:t>
      </w:r>
      <w:r>
        <w:rPr>
          <w:rFonts w:ascii="Times New Roman" w:hAnsi="Times New Roman"/>
          <w:sz w:val="28"/>
          <w:szCs w:val="28"/>
          <w:lang w:eastAsia="ar-SA"/>
        </w:rPr>
        <w:t>., преподаватель ГАПОУ КК КГТК  __________</w:t>
      </w:r>
    </w:p>
    <w:p w14:paraId="07334A83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55BE2635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CC95F1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Рецензенты:</w:t>
      </w:r>
    </w:p>
    <w:p w14:paraId="15A144D3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6DA194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5809D08D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B929DCC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BC5628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5E41F51A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364C59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FD990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AE3C9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FB343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2E649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DD502D0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FD9D46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2B57FF5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7FA910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29993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lastRenderedPageBreak/>
        <w:br/>
      </w:r>
    </w:p>
    <w:p w14:paraId="48B3F94D" w14:textId="77777777" w:rsidR="00AA0A0A" w:rsidRPr="00734984" w:rsidRDefault="00AA0A0A" w:rsidP="00AA0A0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СОДЕРЖАНИЕ</w:t>
      </w:r>
    </w:p>
    <w:p w14:paraId="3B6FECD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A0A0A" w:rsidRPr="001E631D" w14:paraId="3D8FFAD9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FDE62AD" w14:textId="77777777" w:rsidR="00AA0A0A" w:rsidRPr="001E631D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217C6DE0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A0A0A" w:rsidRPr="001E631D" w14:paraId="7E5A1F53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79733D1" w14:textId="53C868C0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ab/>
              <w:t>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5EABC2B9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A0A0A" w:rsidRPr="001E631D" w14:paraId="1DC70E0E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6270B779" w14:textId="5FADA97F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193B94C5" w14:textId="219E64B4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AA0A0A" w:rsidRPr="001E631D" w14:paraId="617CE2D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7872E34F" w14:textId="225A5AB3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6A873EB0" w14:textId="10655912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AA0A0A" w:rsidRPr="001E631D" w14:paraId="1FF81162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0F174A72" w14:textId="72F1A147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УСЛОВИЯ РЕАЛИЗАЦИИ ПРОГРАММЫ МОДУЛЯ</w:t>
            </w:r>
          </w:p>
        </w:tc>
        <w:tc>
          <w:tcPr>
            <w:tcW w:w="1275" w:type="dxa"/>
            <w:shd w:val="clear" w:color="auto" w:fill="auto"/>
          </w:tcPr>
          <w:p w14:paraId="0B8F9FF4" w14:textId="1FC0ED6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AA0A0A" w:rsidRPr="001E631D" w14:paraId="4525BAF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B9B60AC" w14:textId="679D17DD" w:rsidR="002317B0" w:rsidRPr="001E631D" w:rsidRDefault="00AA0A0A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КОНТРОЛЬ И ОЦЕНКА РЕЗУЛЬТАТОВ ОСВОЕНИЯ  </w:t>
            </w:r>
          </w:p>
          <w:p w14:paraId="0ABFA9DB" w14:textId="22D88618" w:rsidR="00AA0A0A" w:rsidRPr="001E631D" w:rsidRDefault="002317B0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75E3F472" w14:textId="4F97CC3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AA0A0A" w:rsidRPr="001E631D" w14:paraId="37CB593A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38271D1" w14:textId="35EB9697" w:rsidR="00AA0A0A" w:rsidRPr="001E631D" w:rsidRDefault="002317B0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6. Приложение 1</w:t>
            </w:r>
          </w:p>
        </w:tc>
        <w:tc>
          <w:tcPr>
            <w:tcW w:w="1275" w:type="dxa"/>
            <w:shd w:val="clear" w:color="auto" w:fill="auto"/>
          </w:tcPr>
          <w:p w14:paraId="4E5541D5" w14:textId="390E32F5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25</w:t>
            </w:r>
          </w:p>
        </w:tc>
      </w:tr>
      <w:tr w:rsidR="00AA0A0A" w:rsidRPr="00734984" w14:paraId="097F1224" w14:textId="77777777" w:rsidTr="001E631D">
        <w:trPr>
          <w:trHeight w:val="838"/>
          <w:tblCellSpacing w:w="0" w:type="dxa"/>
        </w:trPr>
        <w:tc>
          <w:tcPr>
            <w:tcW w:w="9006" w:type="dxa"/>
            <w:shd w:val="clear" w:color="auto" w:fill="auto"/>
          </w:tcPr>
          <w:p w14:paraId="0F2ADF8A" w14:textId="77777777" w:rsidR="00AA0A0A" w:rsidRPr="001E631D" w:rsidRDefault="00AA0A0A" w:rsidP="00A05876">
            <w:pPr>
              <w:spacing w:after="0" w:line="240" w:lineRule="auto"/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</w:pPr>
            <w:r w:rsidRPr="001E631D"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7ACE5FF6" w14:textId="77777777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14:paraId="5A444E5C" w14:textId="151E705F" w:rsidR="00AA0A0A" w:rsidRPr="00734984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41</w:t>
            </w:r>
          </w:p>
        </w:tc>
      </w:tr>
    </w:tbl>
    <w:p w14:paraId="6AE7A61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3DB0D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595754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1C1F1C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8651AD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9C45345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BBB66B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F61575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460C06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EC13B4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60BFE2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52276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61FBC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A8EBA4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08D692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C0890F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FAEB86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CE57C1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AD595E8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EE4B7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75427A4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81A6C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E8F9C9" w14:textId="77777777" w:rsidR="00AA0A0A" w:rsidRPr="00734984" w:rsidRDefault="00AA0A0A" w:rsidP="00AA0A0A">
      <w:pPr>
        <w:numPr>
          <w:ilvl w:val="0"/>
          <w:numId w:val="7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паспорт ПРОГРАММЫ ПРОФЕССИОНАЛЬНОГО МОДУЛЯ</w:t>
      </w:r>
    </w:p>
    <w:p w14:paraId="6EC382D6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D7F3E75" w14:textId="3283A10F" w:rsidR="00AA0A0A" w:rsidRPr="00734984" w:rsidRDefault="00AA0A0A" w:rsidP="00AA0A0A">
      <w:pPr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ПМ 0</w:t>
      </w:r>
      <w:r w:rsidR="000B3599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«</w:t>
      </w:r>
      <w:r w:rsidR="000B3599" w:rsidRPr="000B3599">
        <w:rPr>
          <w:rFonts w:ascii="Times New Roman" w:hAnsi="Times New Roman"/>
          <w:b/>
          <w:sz w:val="28"/>
          <w:szCs w:val="28"/>
          <w:lang w:eastAsia="ar-SA"/>
        </w:rPr>
        <w:t>Предоставление современных парикмахерских услуг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14:paraId="758BEBF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1.1. Область применения программы</w:t>
      </w:r>
    </w:p>
    <w:p w14:paraId="13E74370" w14:textId="77777777" w:rsidR="00AA0A0A" w:rsidRPr="00734984" w:rsidRDefault="00AA0A0A" w:rsidP="00AA0A0A">
      <w:pPr>
        <w:spacing w:after="0" w:line="240" w:lineRule="auto"/>
        <w:ind w:firstLine="737"/>
        <w:jc w:val="both"/>
        <w:rPr>
          <w:rFonts w:ascii="Times New Roman" w:hAnsi="Times New Roman"/>
          <w:sz w:val="20"/>
          <w:szCs w:val="28"/>
          <w:lang w:eastAsia="ar-SA"/>
        </w:rPr>
      </w:pPr>
    </w:p>
    <w:p w14:paraId="2A12CCDF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  <w:tab/>
      </w:r>
      <w:r w:rsidRPr="00734984">
        <w:rPr>
          <w:rFonts w:ascii="Times New Roman" w:hAnsi="Times New Roman"/>
          <w:sz w:val="28"/>
          <w:szCs w:val="24"/>
          <w:lang w:eastAsia="ar-SA"/>
        </w:rPr>
        <w:t>Рабочая программа профессионального модуля   – является частью</w:t>
      </w:r>
      <w:r>
        <w:rPr>
          <w:rFonts w:ascii="Times New Roman" w:hAnsi="Times New Roman"/>
          <w:sz w:val="28"/>
          <w:szCs w:val="24"/>
          <w:lang w:eastAsia="ar-SA"/>
        </w:rPr>
        <w:t xml:space="preserve"> образовательной </w:t>
      </w:r>
      <w:r w:rsidRPr="00E06E08">
        <w:rPr>
          <w:rFonts w:ascii="Times New Roman" w:hAnsi="Times New Roman"/>
          <w:sz w:val="28"/>
          <w:szCs w:val="24"/>
          <w:lang w:eastAsia="ar-SA"/>
        </w:rPr>
        <w:t>программы среднего профессионального обра</w:t>
      </w:r>
      <w:r>
        <w:rPr>
          <w:rFonts w:ascii="Times New Roman" w:hAnsi="Times New Roman"/>
          <w:sz w:val="28"/>
          <w:szCs w:val="24"/>
          <w:lang w:eastAsia="ar-SA"/>
        </w:rPr>
        <w:t xml:space="preserve">зования по программе подготовки </w:t>
      </w:r>
      <w:r w:rsidRPr="00E06E08">
        <w:rPr>
          <w:rFonts w:ascii="Times New Roman" w:hAnsi="Times New Roman"/>
          <w:sz w:val="28"/>
          <w:szCs w:val="24"/>
          <w:lang w:eastAsia="ar-SA"/>
        </w:rPr>
        <w:t xml:space="preserve">специалистов среднего звена </w:t>
      </w:r>
      <w:r>
        <w:rPr>
          <w:rFonts w:ascii="Times New Roman" w:hAnsi="Times New Roman"/>
          <w:sz w:val="28"/>
          <w:szCs w:val="24"/>
          <w:lang w:eastAsia="ar-SA"/>
        </w:rPr>
        <w:t xml:space="preserve">ГАПОУ КК КГТК по специальности </w:t>
      </w:r>
      <w:r w:rsidRPr="002077CE">
        <w:rPr>
          <w:rFonts w:ascii="Times New Roman" w:hAnsi="Times New Roman"/>
          <w:sz w:val="28"/>
          <w:szCs w:val="24"/>
          <w:lang w:eastAsia="ar-SA"/>
        </w:rPr>
        <w:t>43.02.13 Технология парикмахерского искусства</w:t>
      </w:r>
      <w:r>
        <w:rPr>
          <w:rFonts w:ascii="Times New Roman" w:hAnsi="Times New Roman"/>
          <w:sz w:val="28"/>
          <w:szCs w:val="24"/>
          <w:lang w:eastAsia="ar-SA"/>
        </w:rPr>
        <w:t xml:space="preserve"> </w:t>
      </w:r>
      <w:r w:rsidRPr="00734984">
        <w:rPr>
          <w:rFonts w:ascii="Times New Roman" w:hAnsi="Times New Roman"/>
          <w:sz w:val="28"/>
          <w:szCs w:val="24"/>
          <w:lang w:eastAsia="ar-SA"/>
        </w:rPr>
        <w:t>базового уровня подготовки,  разработанной в соответствии с ФГОС СПО третьего поколения.</w:t>
      </w:r>
    </w:p>
    <w:p w14:paraId="2E4A4ECB" w14:textId="77777777" w:rsidR="00AA0A0A" w:rsidRPr="004D6230" w:rsidRDefault="00AA0A0A" w:rsidP="00AA0A0A">
      <w:pPr>
        <w:pStyle w:val="aff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 w:rsidRPr="009F1F73">
        <w:rPr>
          <w:rFonts w:eastAsia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73BD9C08" w14:textId="77777777" w:rsidR="00AA0A0A" w:rsidRPr="00734984" w:rsidRDefault="00AA0A0A" w:rsidP="00AA0A0A">
      <w:pPr>
        <w:spacing w:after="0" w:line="240" w:lineRule="auto"/>
        <w:ind w:firstLine="600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734984">
        <w:rPr>
          <w:rFonts w:ascii="Times New Roman" w:hAnsi="Times New Roman"/>
          <w:sz w:val="28"/>
          <w:szCs w:val="28"/>
          <w:u w:val="single"/>
          <w:lang w:eastAsia="ar-SA"/>
        </w:rPr>
        <w:t>Базовая часть</w:t>
      </w:r>
    </w:p>
    <w:p w14:paraId="4C17DA6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A21EEFE" w14:textId="77777777" w:rsidR="00AA0A0A" w:rsidRPr="00D77B4C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77B4C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45C361E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14:paraId="73904D2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14:paraId="01ED011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технологические процессы в целом и поэтапно: мытье и массаж головы, профилактический уход за волосами и кожей головы;</w:t>
      </w:r>
    </w:p>
    <w:p w14:paraId="7C5008C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Подбирать профессиональный инструмент и материалы для выполнения парикмахерских услуг;</w:t>
      </w:r>
    </w:p>
    <w:p w14:paraId="256E8FD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современные мужские, женские и детские стрижки на волосах разной длины;</w:t>
      </w:r>
    </w:p>
    <w:p w14:paraId="1D9032B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укладки волос различными инструментами и способами с учетом индивидуальных особенностей клиента;</w:t>
      </w:r>
    </w:p>
    <w:p w14:paraId="3FF5B47A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Консультировать по подбору профессиональных средств  для  ухода за волосами и по выполнению укладки волос  в домашних условиях.</w:t>
      </w:r>
    </w:p>
    <w:p w14:paraId="50196FA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контроль безопасности и подготовки  рабочего места для выполнения услуги окрашивания волос;</w:t>
      </w:r>
    </w:p>
    <w:p w14:paraId="7ADE4B5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Проведение диагностики состояния и чувствительности кожи головы и волос;</w:t>
      </w:r>
    </w:p>
    <w:p w14:paraId="3CFE10D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</w:r>
    </w:p>
    <w:p w14:paraId="79D9E5A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374BD25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Проведение диагностики состояния и чувствительности кожи головы и волос;</w:t>
      </w:r>
    </w:p>
    <w:p w14:paraId="72D146E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контроль безопасности и подготовки  рабочего места для выполнения услуги химической (перманентной)  завивки волос;</w:t>
      </w:r>
    </w:p>
    <w:p w14:paraId="619A941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Выполнять  химическую (перманентную)  завивки волос с использованием современных технологий и тенденций моды;</w:t>
      </w:r>
    </w:p>
    <w:p w14:paraId="06E3908D" w14:textId="0231085C" w:rsidR="00AA0A0A" w:rsidRPr="00D77B4C" w:rsidRDefault="000B3599" w:rsidP="000B3599">
      <w:pPr>
        <w:pStyle w:val="aff"/>
        <w:numPr>
          <w:ilvl w:val="0"/>
          <w:numId w:val="8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Консультировать по подбору профессиональных средств для домашнего использования.</w:t>
      </w:r>
      <w:r w:rsidR="00AA0A0A" w:rsidRPr="002077CE">
        <w:rPr>
          <w:rFonts w:eastAsia="Times New Roman"/>
          <w:sz w:val="28"/>
          <w:szCs w:val="28"/>
          <w:lang w:eastAsia="ru-RU"/>
        </w:rPr>
        <w:t>.</w:t>
      </w:r>
      <w:r w:rsidR="00AA0A0A" w:rsidRPr="00D77B4C">
        <w:rPr>
          <w:rFonts w:eastAsia="Times New Roman"/>
          <w:sz w:val="28"/>
          <w:szCs w:val="28"/>
          <w:lang w:eastAsia="ru-RU"/>
        </w:rPr>
        <w:t>;</w:t>
      </w:r>
    </w:p>
    <w:p w14:paraId="632D27D8" w14:textId="77777777" w:rsidR="00AA0A0A" w:rsidRPr="004D6230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6230">
        <w:rPr>
          <w:rFonts w:ascii="Times New Roman" w:hAnsi="Times New Roman"/>
          <w:b/>
          <w:sz w:val="28"/>
          <w:szCs w:val="28"/>
        </w:rPr>
        <w:t>уметь:</w:t>
      </w:r>
    </w:p>
    <w:p w14:paraId="7B0E45A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соблюдая правила санитарии и гигиены, требования безопасности;</w:t>
      </w:r>
    </w:p>
    <w:p w14:paraId="6D9346A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 дезинфекцию    и    стерилизацию    инструментов, текущую уборку рабочего места;</w:t>
      </w:r>
    </w:p>
    <w:p w14:paraId="4609470F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организовывать подготовительные и заключительные работы по обслуживанию клиентов;</w:t>
      </w:r>
    </w:p>
    <w:p w14:paraId="6CF7E9A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диагностику состояния кожи головы и волос, выявлять потребности клиента;</w:t>
      </w:r>
    </w:p>
    <w:p w14:paraId="7DCCB33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нормативную и справочную литературу;</w:t>
      </w:r>
    </w:p>
    <w:p w14:paraId="31053541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заполнять диагностическую карточку клиента; </w:t>
      </w:r>
    </w:p>
    <w:p w14:paraId="2FD8CF7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предлагать спектр имеющихся услуг клиентам; </w:t>
      </w:r>
    </w:p>
    <w:p w14:paraId="2B9BBB5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объяснять клиентам целесообразность рекомендуемого комплекса услуг, прогнозируя результат;</w:t>
      </w:r>
    </w:p>
    <w:p w14:paraId="106E81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материалы: шампуни, маски, средства профилактического ухода за волосами и кожей головы;</w:t>
      </w:r>
    </w:p>
    <w:p w14:paraId="7A5A7D8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мытье и массаж головы, профилактический уход за волосами и кожей головы в рамках норм времени; </w:t>
      </w:r>
    </w:p>
    <w:p w14:paraId="7C8EBD1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использовать оборудование, приспособления, инструменты в  соответствии  с правилами эксплуатации;</w:t>
      </w:r>
    </w:p>
    <w:p w14:paraId="0AFA2BB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профессиональный инструмент и материалы в соответствии с правилами эксплуатации и применяемыми технологиями;</w:t>
      </w:r>
    </w:p>
    <w:p w14:paraId="3A6B38F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современные женские, мужские и детские стрижки на волосах различной длины;  </w:t>
      </w:r>
    </w:p>
    <w:p w14:paraId="3E75F5E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владеть современными методами стрижки, используя различные инструменты для стрижки волос;   </w:t>
      </w:r>
    </w:p>
    <w:p w14:paraId="4E67C7B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технологию   выполнения   стрижки в рамках норм времени;</w:t>
      </w:r>
    </w:p>
    <w:p w14:paraId="7E6633D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современные женские, мужские и детские стрижки на волосах различной длины;  </w:t>
      </w:r>
    </w:p>
    <w:p w14:paraId="31DF8FF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владеть современными методами стрижки, используя различные инструменты для стрижки волос;   </w:t>
      </w:r>
    </w:p>
    <w:p w14:paraId="68A25D2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технологию   выполнения   стрижки в рамках норм времени;</w:t>
      </w:r>
    </w:p>
    <w:p w14:paraId="37DD89E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 укладки  феном, горячим  и  холодным  способом, при помощи бигуди и зажимов в рамках норм времени; </w:t>
      </w:r>
    </w:p>
    <w:p w14:paraId="48FF19E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современные средства для стайлинга;</w:t>
      </w:r>
    </w:p>
    <w:p w14:paraId="7D90E63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профессионально и доступно давать рекомендации по домашнему уходу;</w:t>
      </w:r>
    </w:p>
    <w:p w14:paraId="3ADBBFA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Выявлять потребности клиента, применять нормативную и справочную литературу;</w:t>
      </w:r>
    </w:p>
    <w:p w14:paraId="1B53C85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профессионально и доступно давать рекомендации по домашнему профилактическому уходу и по выполнению укладки волос  в домашних условиях;</w:t>
      </w:r>
    </w:p>
    <w:p w14:paraId="7838F88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Проводить   дезинфекцию    и    стерилизацию    инструментов, текущую уборку рабочего места; </w:t>
      </w:r>
    </w:p>
    <w:p w14:paraId="3CA283B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соблюдая правила санитарии и гигиены, требования безопасности;</w:t>
      </w:r>
    </w:p>
    <w:p w14:paraId="41A30FD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организовывать подготовительные и заключительные работы по обслуживанию клиентов;</w:t>
      </w:r>
    </w:p>
    <w:p w14:paraId="27A487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Проводить визуальный осмотр состояния поверхности кожи и волос клиента;  </w:t>
      </w:r>
    </w:p>
    <w:p w14:paraId="6DDEAC0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определять тип и структуру волос; </w:t>
      </w:r>
    </w:p>
    <w:p w14:paraId="127B923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заполнять диагностические карты технолога; </w:t>
      </w:r>
    </w:p>
    <w:p w14:paraId="29A52F0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формировать комплекс парикмахерских услуг; </w:t>
      </w:r>
    </w:p>
    <w:p w14:paraId="4109303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предлагать спектр имеющихся услуг клиентам;</w:t>
      </w:r>
    </w:p>
    <w:p w14:paraId="188AF18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объяснять клиентам целесообразность рекомендуемого комплекса услуг, прогнозируя результат;</w:t>
      </w:r>
    </w:p>
    <w:p w14:paraId="2560186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простые и сложные виды окрашивания волос на основе актуальных технологий и тенденций моды; </w:t>
      </w:r>
    </w:p>
    <w:p w14:paraId="72947A1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технологии   выполнения   всех видов окрашивания  в рамках норм времени;</w:t>
      </w:r>
    </w:p>
    <w:p w14:paraId="451C7BF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применять красители с учетом норм расходов; </w:t>
      </w:r>
    </w:p>
    <w:p w14:paraId="70CC111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использовать оборудование, приспособления, инструменты в  соответствии  с правилами эксплуатации;</w:t>
      </w:r>
    </w:p>
    <w:p w14:paraId="5FB863D7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предлагать спектр имеющихся услуг клиентам; </w:t>
      </w:r>
    </w:p>
    <w:p w14:paraId="3FDB09D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51157C0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рассчитывать стоимости услуги;  </w:t>
      </w:r>
    </w:p>
    <w:p w14:paraId="4044339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137B3AC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рассчитывать стоимости услуги;  </w:t>
      </w:r>
    </w:p>
    <w:p w14:paraId="798A12B1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диагностику состояния и чувствительности кожи головы и волос, выявлять потребности клиента;</w:t>
      </w:r>
    </w:p>
    <w:p w14:paraId="40FC17E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СанПин и требования безопасности.</w:t>
      </w:r>
    </w:p>
    <w:p w14:paraId="222E89E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химическую (перманентную) завивку с использованием современных технологий;</w:t>
      </w:r>
    </w:p>
    <w:p w14:paraId="6E6C72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</w:r>
    </w:p>
    <w:p w14:paraId="51612DF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14:paraId="3617AB60" w14:textId="182D9907" w:rsidR="00AA0A0A" w:rsidRPr="00D77B4C" w:rsidRDefault="000B3599" w:rsidP="000B3599">
      <w:pPr>
        <w:pStyle w:val="aff"/>
        <w:numPr>
          <w:ilvl w:val="0"/>
          <w:numId w:val="8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предлагать профессиональную продукцию клиентам для ухода за окрашенными и химически  завитыми волосами в домашних условиях;</w:t>
      </w:r>
      <w:r w:rsidR="00AA0A0A" w:rsidRPr="00D77B4C">
        <w:rPr>
          <w:rFonts w:eastAsia="Times New Roman"/>
          <w:sz w:val="28"/>
          <w:szCs w:val="28"/>
          <w:lang w:eastAsia="ru-RU"/>
        </w:rPr>
        <w:t>;</w:t>
      </w:r>
    </w:p>
    <w:p w14:paraId="45164217" w14:textId="77777777" w:rsidR="00AA0A0A" w:rsidRPr="004D6230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6230">
        <w:rPr>
          <w:rFonts w:ascii="Times New Roman" w:hAnsi="Times New Roman"/>
          <w:b/>
          <w:sz w:val="28"/>
          <w:szCs w:val="28"/>
        </w:rPr>
        <w:t>знать:</w:t>
      </w:r>
    </w:p>
    <w:p w14:paraId="28676A5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Санитарные нормы и требования в сфере парикмахерских услуг; требования охраны труда;</w:t>
      </w:r>
    </w:p>
    <w:p w14:paraId="2267745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организацию подготовки  рабочего места для выполнения парикмахерских услуг;</w:t>
      </w:r>
    </w:p>
    <w:p w14:paraId="75E79E5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признаки неисправностей оборудования, инструмента; </w:t>
      </w:r>
    </w:p>
    <w:p w14:paraId="51B2AD9F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способы проверки функциональности  оборудования, инструмента; </w:t>
      </w:r>
    </w:p>
    <w:p w14:paraId="4EBB9F2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Анатомические особенности головы и лица; </w:t>
      </w:r>
    </w:p>
    <w:p w14:paraId="0ED6693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структура, состав и физические свойства волос;</w:t>
      </w:r>
    </w:p>
    <w:p w14:paraId="528E99E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правила, современные формы и методы обслуживания потребителя; </w:t>
      </w:r>
    </w:p>
    <w:p w14:paraId="43B3EF1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психология общения и профессиональная этика парикмахера;</w:t>
      </w:r>
    </w:p>
    <w:p w14:paraId="68E9197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</w:r>
    </w:p>
    <w:p w14:paraId="518262E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технологии различных парикмахерских работ;</w:t>
      </w:r>
    </w:p>
    <w:p w14:paraId="12187FF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принципы воздействия технологических процессов на кожу головы и волосы;</w:t>
      </w:r>
    </w:p>
    <w:p w14:paraId="50F14CD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технологии мытья головы, приёмы массажа головы;</w:t>
      </w:r>
    </w:p>
    <w:p w14:paraId="541CC8F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Устройство, правила эксплуатации и хранения применяемого оборудования, инструментов при выполнении парикмахерских услуг;</w:t>
      </w:r>
    </w:p>
    <w:p w14:paraId="6F5679C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современных женских, мужских и детских стрижек на волосах различной длины;  </w:t>
      </w:r>
    </w:p>
    <w:p w14:paraId="638BB80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современные методы стрижки, инструменты для стрижки волос;   </w:t>
      </w:r>
    </w:p>
    <w:p w14:paraId="021F45C0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</w:r>
    </w:p>
    <w:p w14:paraId="04C3977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результат воздействия инструментов и материалов на кожу и волосы головы;</w:t>
      </w:r>
    </w:p>
    <w:p w14:paraId="5E976DD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и услуги;</w:t>
      </w:r>
    </w:p>
    <w:p w14:paraId="725E340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современных укладок волос различным инструментом; </w:t>
      </w:r>
    </w:p>
    <w:p w14:paraId="22FFCEE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актуальные тенденции и технологии в парикмахерском искусстве.</w:t>
      </w:r>
    </w:p>
    <w:p w14:paraId="4AB1819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средства профилактического ухода за кожей головы и волос;</w:t>
      </w:r>
    </w:p>
    <w:p w14:paraId="16C603A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современные формы и методы обслуживания потребителя; </w:t>
      </w:r>
    </w:p>
    <w:p w14:paraId="4587108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психология общения и профессиональная этика парикмахера;</w:t>
      </w:r>
    </w:p>
    <w:p w14:paraId="69921CB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Санитарные нормы и требования в сфере парикмахерских услуг; </w:t>
      </w:r>
    </w:p>
    <w:p w14:paraId="2564036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требования охраны труда при выполнении услуги окрашивания волос; </w:t>
      </w:r>
    </w:p>
    <w:p w14:paraId="08E444D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организация подготовки  рабочего места для выполнения парикмахерских услуг;</w:t>
      </w:r>
    </w:p>
    <w:p w14:paraId="3832AB1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признаки неисправностей оборудования; </w:t>
      </w:r>
    </w:p>
    <w:p w14:paraId="0AD9DB1C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способы проверки функциональности  оборудования, инструмента;</w:t>
      </w:r>
    </w:p>
    <w:p w14:paraId="62B78787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Структура, состав и физические свойства волос; </w:t>
      </w:r>
    </w:p>
    <w:p w14:paraId="35D7356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современных профессиональных красителей;</w:t>
      </w:r>
    </w:p>
    <w:p w14:paraId="1C27EDA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принципы и результат воздействия технологических процессов на кожу головы и волосы;</w:t>
      </w:r>
    </w:p>
    <w:p w14:paraId="42D525F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классификация красителей, цветовой круг и законы колориметрии;</w:t>
      </w:r>
    </w:p>
    <w:p w14:paraId="061D553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Классификация красителей, цветовой круг и законы колориметрии; </w:t>
      </w:r>
    </w:p>
    <w:p w14:paraId="2E5AB71C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простых видов окрашивания волос красителями различных групп; </w:t>
      </w:r>
    </w:p>
    <w:p w14:paraId="692F736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принципы и результаты воздействия технологических процессов на кожу головы и волосы; </w:t>
      </w:r>
    </w:p>
    <w:p w14:paraId="5C6A31A5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актуальные тенденции и технологии в парикмахерском искусстве; </w:t>
      </w:r>
    </w:p>
    <w:p w14:paraId="70FF65DF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различные сложные виды окрашивания на основе актуальных технологий;</w:t>
      </w:r>
    </w:p>
    <w:p w14:paraId="10F4218A" w14:textId="03E8C220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устройство, правила    эксплуатации  при выполнении всех видов парикмахерских услуг    и      хранения      применяемого оборудования, инструментов, материалов; </w:t>
      </w:r>
    </w:p>
    <w:p w14:paraId="00B752A0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(услуги);</w:t>
      </w:r>
    </w:p>
    <w:p w14:paraId="13E96D0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типы,  виды и формы волос; </w:t>
      </w:r>
    </w:p>
    <w:p w14:paraId="7D08D2D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</w:r>
    </w:p>
    <w:p w14:paraId="568DDFB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химической (перманентной) завивки на основе актуальных технологий; </w:t>
      </w:r>
    </w:p>
    <w:p w14:paraId="1BCBF135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(услуги);</w:t>
      </w:r>
    </w:p>
    <w:p w14:paraId="79F1388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нормы расхода препаратов и материалов на выполнение химической (перманентной) завивки; </w:t>
      </w:r>
    </w:p>
    <w:p w14:paraId="361338D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правила оказания первой помощи;</w:t>
      </w:r>
    </w:p>
    <w:p w14:paraId="1A784BD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домашнего использования;</w:t>
      </w:r>
    </w:p>
    <w:p w14:paraId="748E6205" w14:textId="136BEBD7" w:rsidR="00AA0A0A" w:rsidRPr="00D77B4C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85"/>
        <w:contextualSpacing/>
        <w:jc w:val="both"/>
        <w:rPr>
          <w:rFonts w:eastAsia="Times New Roman"/>
          <w:color w:val="000000"/>
          <w:sz w:val="28"/>
          <w:szCs w:val="28"/>
          <w:u w:val="single"/>
          <w:lang w:eastAsia="ar-SA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</w:t>
      </w:r>
      <w:r w:rsidR="00AA0A0A" w:rsidRPr="00D77B4C">
        <w:rPr>
          <w:rFonts w:eastAsia="Times New Roman"/>
          <w:sz w:val="28"/>
          <w:szCs w:val="28"/>
          <w:lang w:eastAsia="ru-RU"/>
        </w:rPr>
        <w:t>.</w:t>
      </w:r>
    </w:p>
    <w:p w14:paraId="77232DEB" w14:textId="1BA57A8C" w:rsidR="00922E97" w:rsidRDefault="00AA0A0A" w:rsidP="0092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</w:pPr>
      <w:r w:rsidRPr="004D6230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Вариативная часть –</w:t>
      </w:r>
      <w:r w:rsidR="000B3599" w:rsidRPr="000B3599">
        <w:t xml:space="preserve"> </w:t>
      </w:r>
    </w:p>
    <w:p w14:paraId="0C04FC93" w14:textId="6B2734BF" w:rsidR="00AA0A0A" w:rsidRPr="00922E97" w:rsidRDefault="00AA0A0A" w:rsidP="0092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</w:pPr>
      <w:r w:rsidRPr="00922E97">
        <w:rPr>
          <w:rFonts w:ascii="Times New Roman" w:hAnsi="Times New Roman"/>
          <w:b/>
          <w:color w:val="000000"/>
          <w:sz w:val="28"/>
          <w:szCs w:val="28"/>
          <w:lang w:eastAsia="ar-SA"/>
        </w:rPr>
        <w:t>Иметь практический опыт</w:t>
      </w:r>
      <w:r w:rsidRPr="00922E97">
        <w:rPr>
          <w:rFonts w:ascii="Times New Roman" w:hAnsi="Times New Roman"/>
          <w:b/>
          <w:color w:val="000000"/>
          <w:sz w:val="28"/>
          <w:szCs w:val="28"/>
          <w:highlight w:val="yellow"/>
          <w:lang w:eastAsia="ar-SA"/>
        </w:rPr>
        <w:t>:</w:t>
      </w:r>
      <w:r w:rsidRPr="00922E97">
        <w:rPr>
          <w:color w:val="000000"/>
          <w:sz w:val="28"/>
          <w:szCs w:val="28"/>
          <w:highlight w:val="yellow"/>
          <w:lang w:eastAsia="ar-SA"/>
        </w:rPr>
        <w:t xml:space="preserve">- </w:t>
      </w:r>
      <w:r w:rsidRPr="00922E97"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  <w:t>внедрения новых технологий и тенденций моды</w:t>
      </w:r>
    </w:p>
    <w:p w14:paraId="365A57AA" w14:textId="77777777" w:rsidR="00AA0A0A" w:rsidRPr="00922E97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</w:pPr>
      <w:r w:rsidRPr="00922E97">
        <w:rPr>
          <w:rFonts w:ascii="Times New Roman" w:hAnsi="Times New Roman"/>
          <w:b/>
          <w:color w:val="000000"/>
          <w:sz w:val="28"/>
          <w:szCs w:val="28"/>
          <w:highlight w:val="yellow"/>
          <w:lang w:eastAsia="ar-SA"/>
        </w:rPr>
        <w:t>Уметь:</w:t>
      </w:r>
      <w:r w:rsidRPr="00922E97"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42E1DA71" w14:textId="77777777" w:rsidR="00AA0A0A" w:rsidRPr="004D6230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22E97">
        <w:rPr>
          <w:rFonts w:ascii="Times New Roman" w:hAnsi="Times New Roman"/>
          <w:b/>
          <w:color w:val="000000"/>
          <w:sz w:val="28"/>
          <w:szCs w:val="28"/>
          <w:highlight w:val="yellow"/>
          <w:lang w:eastAsia="ar-SA"/>
        </w:rPr>
        <w:t>Знать:</w:t>
      </w:r>
      <w:r w:rsidRPr="00922E97">
        <w:rPr>
          <w:rFonts w:ascii="Times New Roman" w:hAnsi="Times New Roman"/>
          <w:color w:val="000000"/>
          <w:sz w:val="28"/>
          <w:szCs w:val="28"/>
          <w:highlight w:val="yellow"/>
          <w:lang w:eastAsia="ar-SA"/>
        </w:rPr>
        <w:t xml:space="preserve"> актуальные тенденции и современные технологии в парикмахерском искусстве</w:t>
      </w:r>
      <w:r w:rsidRPr="004D623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14:paraId="6D85F80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789936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3E9260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AA0A0A" w:rsidRPr="00734984" w14:paraId="526EBBA3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5A5A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E6D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A0A0A" w:rsidRPr="00734984" w14:paraId="1277D1A6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42A3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7309" w14:textId="3332F036" w:rsidR="00AA0A0A" w:rsidRPr="00AE13BB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420</w:t>
            </w:r>
          </w:p>
        </w:tc>
      </w:tr>
      <w:tr w:rsidR="00AA0A0A" w:rsidRPr="00734984" w14:paraId="7011B115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9BAF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498E" w14:textId="500947B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</w:t>
            </w:r>
            <w:r w:rsidR="00393F7E">
              <w:rPr>
                <w:rFonts w:ascii="Times New Roman" w:hAnsi="Times New Roman"/>
                <w:sz w:val="24"/>
                <w:szCs w:val="24"/>
                <w:lang w:eastAsia="ar-SA"/>
              </w:rPr>
              <w:t>236</w:t>
            </w:r>
          </w:p>
        </w:tc>
      </w:tr>
      <w:tr w:rsidR="00AA0A0A" w:rsidRPr="00734984" w14:paraId="4E874DD4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5B00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1040" w14:textId="4014AA67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32</w:t>
            </w:r>
          </w:p>
        </w:tc>
      </w:tr>
      <w:tr w:rsidR="00AA0A0A" w:rsidRPr="00734984" w14:paraId="62942569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18B1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D438" w14:textId="72891B5A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AA0A0A" w:rsidRPr="00734984" w14:paraId="650BF0A7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C0868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60C4" w14:textId="55CE1E6E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144</w:t>
            </w:r>
          </w:p>
        </w:tc>
      </w:tr>
      <w:tr w:rsidR="00AA0A0A" w:rsidRPr="00734984" w14:paraId="3782B9CA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C326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  <w:p w14:paraId="52C5627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7385" w14:textId="77777777" w:rsidR="00AA0A0A" w:rsidRPr="00C46B7F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AA0A0A" w:rsidRPr="00734984" w14:paraId="1E278AC2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599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0D71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E02F75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02D6A131" w14:textId="77777777" w:rsidR="00AA0A0A" w:rsidRPr="00734984" w:rsidRDefault="00AA0A0A" w:rsidP="00AA0A0A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2.  РЕЗУЛЬТАТЫ ОСВОЕНИЯ ПРОФЕССИОНАЛЬНОГО МОДУЛЯ</w:t>
      </w:r>
    </w:p>
    <w:p w14:paraId="7EF28247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8"/>
          <w:lang w:eastAsia="ar-SA"/>
        </w:rPr>
      </w:pPr>
    </w:p>
    <w:p w14:paraId="387CE7D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</w:t>
      </w:r>
      <w:r>
        <w:rPr>
          <w:rFonts w:ascii="Times New Roman" w:hAnsi="Times New Roman"/>
          <w:sz w:val="28"/>
          <w:szCs w:val="28"/>
          <w:lang w:eastAsia="ar-SA"/>
        </w:rPr>
        <w:t xml:space="preserve">м профессиональной деятельности </w:t>
      </w:r>
      <w:r w:rsidRPr="00734984">
        <w:rPr>
          <w:rFonts w:ascii="Times New Roman" w:hAnsi="Times New Roman"/>
          <w:sz w:val="28"/>
          <w:szCs w:val="28"/>
          <w:lang w:eastAsia="ar-SA"/>
        </w:rPr>
        <w:t>в том числе профессиональными (ПК)</w:t>
      </w:r>
      <w:r w:rsidRPr="00734984">
        <w:rPr>
          <w:rFonts w:ascii="Times New Roman" w:hAnsi="Times New Roman"/>
          <w:spacing w:val="-6"/>
          <w:sz w:val="28"/>
          <w:szCs w:val="28"/>
          <w:lang w:eastAsia="ar-SA"/>
        </w:rPr>
        <w:t>, указанными в Ф</w:t>
      </w: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ГОС  по специальности </w:t>
      </w:r>
      <w:r w:rsidRPr="00AE13BB">
        <w:rPr>
          <w:rFonts w:ascii="Times New Roman" w:hAnsi="Times New Roman"/>
          <w:spacing w:val="-6"/>
          <w:sz w:val="28"/>
          <w:szCs w:val="28"/>
          <w:lang w:eastAsia="ar-SA"/>
        </w:rPr>
        <w:t>43.02.13 Технология парикмахерского искусства</w:t>
      </w:r>
      <w:r w:rsidRPr="00734984">
        <w:rPr>
          <w:rFonts w:ascii="Times New Roman" w:hAnsi="Times New Roman"/>
          <w:spacing w:val="-6"/>
          <w:sz w:val="28"/>
          <w:szCs w:val="28"/>
          <w:lang w:eastAsia="ar-SA"/>
        </w:rPr>
        <w:t xml:space="preserve">: </w:t>
      </w:r>
    </w:p>
    <w:p w14:paraId="2AD5F772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tbl>
      <w:tblPr>
        <w:tblW w:w="10555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25"/>
        <w:gridCol w:w="9430"/>
      </w:tblGrid>
      <w:tr w:rsidR="00AA0A0A" w:rsidRPr="00734984" w14:paraId="7F15D8BE" w14:textId="77777777" w:rsidTr="00A05876">
        <w:trPr>
          <w:trHeight w:val="651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82A4E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E3A78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393F7E" w:rsidRPr="00734984" w14:paraId="5C7ED0C4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859" w14:textId="0BF282C7" w:rsidR="00393F7E" w:rsidRPr="00AE13BB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Style w:val="a5"/>
                <w:iCs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9B" w14:textId="33F32C46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Предоставление современных парикмахерских услуг</w:t>
            </w:r>
          </w:p>
        </w:tc>
      </w:tr>
      <w:tr w:rsidR="00393F7E" w:rsidRPr="00734984" w14:paraId="630A628C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D8C8" w14:textId="0B647817" w:rsidR="00393F7E" w:rsidRPr="00AE13BB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1.1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183" w14:textId="7EE804AE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393F7E" w:rsidRPr="00734984" w14:paraId="1B160A8B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B66" w14:textId="31D22D26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92C" w14:textId="0E82F6F4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окрашивание волос с использованием современных технологий.</w:t>
            </w:r>
          </w:p>
        </w:tc>
      </w:tr>
      <w:tr w:rsidR="00393F7E" w:rsidRPr="00734984" w14:paraId="2F2CFDE3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AC2" w14:textId="694C9868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1.3.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EA28" w14:textId="5114507D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393F7E" w:rsidRPr="00734984" w14:paraId="4687A175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2F5" w14:textId="004E1BCB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481" w14:textId="6C5F7518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консультации по подбору профессиональных средств для домашнего использования.</w:t>
            </w:r>
          </w:p>
        </w:tc>
      </w:tr>
    </w:tbl>
    <w:p w14:paraId="5C49E470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9CD7BD9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bCs/>
          <w:spacing w:val="-8"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7B150188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0549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10"/>
        <w:gridCol w:w="9439"/>
      </w:tblGrid>
      <w:tr w:rsidR="00AA0A0A" w:rsidRPr="00734984" w14:paraId="6EBE1F2F" w14:textId="77777777" w:rsidTr="00A05876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E8A61B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942A2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A0A0A" w:rsidRPr="00734984" w14:paraId="168994F8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F4237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5C006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A0A0A" w:rsidRPr="00734984" w14:paraId="42272B89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249E2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D2F5AA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A0A0A" w:rsidRPr="00734984" w14:paraId="31C8BB8C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BE0A1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741EB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A0A0A" w:rsidRPr="00734984" w14:paraId="00C496D4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CFC84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2D3C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A0A0A" w:rsidRPr="00734984" w14:paraId="37BFE2B8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AE257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29D43C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A0A0A" w:rsidRPr="00734984" w14:paraId="3C654400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971A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38FD97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A0A0A" w:rsidRPr="00734984" w14:paraId="4E1B309A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EE8C0C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7F5CE2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A0A0A" w:rsidRPr="00734984" w14:paraId="29CD2994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24705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F7999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A0A0A" w:rsidRPr="00734984" w14:paraId="529534E2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C0CAD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1624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A0A0A" w:rsidRPr="00734984" w14:paraId="43EAF5B2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1AA72E" w14:textId="77777777" w:rsidR="00AA0A0A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8C6AD3" w14:textId="77777777" w:rsidR="00AA0A0A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A0A0A" w:rsidRPr="00734984" w14:paraId="483C8315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E08DB9" w14:textId="77777777" w:rsidR="00AA0A0A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9C6CC" w14:textId="77777777" w:rsidR="00AA0A0A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547DA9F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  <w:sectPr w:rsidR="00AA0A0A" w:rsidRPr="00734984" w:rsidSect="00A05876">
          <w:pgSz w:w="11906" w:h="16838"/>
          <w:pgMar w:top="1128" w:right="851" w:bottom="1128" w:left="851" w:header="720" w:footer="720" w:gutter="0"/>
          <w:cols w:space="720"/>
          <w:docGrid w:linePitch="360"/>
        </w:sectPr>
      </w:pPr>
    </w:p>
    <w:p w14:paraId="73EDA9A3" w14:textId="6EFEB5AA" w:rsidR="00AA0A0A" w:rsidRPr="008903EB" w:rsidRDefault="008903EB" w:rsidP="008903E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3. </w:t>
      </w:r>
      <w:r w:rsidR="008377FE" w:rsidRPr="008903EB">
        <w:rPr>
          <w:rFonts w:ascii="Times New Roman" w:hAnsi="Times New Roman"/>
          <w:b/>
          <w:sz w:val="28"/>
          <w:szCs w:val="28"/>
          <w:lang w:eastAsia="ar-SA"/>
        </w:rPr>
        <w:t>СТРУКТУРА и содержание профессионального модуля ПМ.01. Предоставление современных парикмахерских услуг</w:t>
      </w:r>
      <w:r w:rsidR="00AA0A0A" w:rsidRPr="008903EB">
        <w:rPr>
          <w:b/>
          <w:sz w:val="28"/>
          <w:szCs w:val="28"/>
          <w:lang w:eastAsia="ar-SA"/>
        </w:rPr>
        <w:t xml:space="preserve"> </w:t>
      </w:r>
      <w:r w:rsidRPr="008903EB">
        <w:rPr>
          <w:rFonts w:ascii="Times New Roman" w:hAnsi="Times New Roman"/>
          <w:b/>
          <w:sz w:val="28"/>
          <w:szCs w:val="28"/>
          <w:lang w:eastAsia="ar-SA"/>
        </w:rPr>
        <w:t xml:space="preserve">3.1 </w:t>
      </w:r>
      <w:r w:rsidR="00AA0A0A" w:rsidRPr="008903EB">
        <w:rPr>
          <w:rFonts w:ascii="Times New Roman" w:hAnsi="Times New Roman"/>
          <w:b/>
          <w:sz w:val="28"/>
          <w:szCs w:val="28"/>
          <w:lang w:eastAsia="ar-SA"/>
        </w:rPr>
        <w:t>Тематический план профессионального модуля</w:t>
      </w:r>
      <w:r w:rsidR="00AA0A0A" w:rsidRPr="008903EB">
        <w:rPr>
          <w:b/>
          <w:sz w:val="28"/>
          <w:szCs w:val="28"/>
          <w:lang w:eastAsia="ar-SA"/>
        </w:rPr>
        <w:t xml:space="preserve"> </w:t>
      </w:r>
    </w:p>
    <w:tbl>
      <w:tblPr>
        <w:tblW w:w="149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1"/>
        <w:gridCol w:w="3967"/>
        <w:gridCol w:w="1274"/>
        <w:gridCol w:w="808"/>
        <w:gridCol w:w="160"/>
        <w:gridCol w:w="1399"/>
        <w:gridCol w:w="234"/>
        <w:gridCol w:w="926"/>
        <w:gridCol w:w="13"/>
        <w:gridCol w:w="670"/>
        <w:gridCol w:w="1182"/>
        <w:gridCol w:w="34"/>
        <w:gridCol w:w="28"/>
        <w:gridCol w:w="604"/>
        <w:gridCol w:w="7"/>
        <w:gridCol w:w="37"/>
        <w:gridCol w:w="2069"/>
        <w:gridCol w:w="7"/>
        <w:gridCol w:w="37"/>
        <w:gridCol w:w="10"/>
      </w:tblGrid>
      <w:tr w:rsidR="00AA0A0A" w:rsidRPr="00734984" w14:paraId="6D14239A" w14:textId="77777777" w:rsidTr="008377FE">
        <w:trPr>
          <w:trHeight w:val="435"/>
        </w:trPr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EA2" w14:textId="77777777" w:rsidR="008377FE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Коды профессио</w:t>
            </w:r>
          </w:p>
          <w:p w14:paraId="7F91D4A9" w14:textId="3E025E75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нальных компетенций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860BE" w14:textId="1F744912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40A8E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iCs/>
                <w:lang w:eastAsia="ar-SA"/>
              </w:rPr>
              <w:t>Всего часов</w:t>
            </w:r>
          </w:p>
          <w:p w14:paraId="03D59F8A" w14:textId="77777777" w:rsidR="00AA0A0A" w:rsidRPr="00734984" w:rsidRDefault="00AA0A0A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lang w:eastAsia="ar-SA"/>
              </w:rPr>
            </w:pPr>
            <w:r w:rsidRPr="00734984">
              <w:rPr>
                <w:rFonts w:ascii="Times New Roman" w:hAnsi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5392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61C38" w14:textId="77777777" w:rsidR="00AA0A0A" w:rsidRPr="00734984" w:rsidRDefault="00AA0A0A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554D4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Практика </w:t>
            </w:r>
          </w:p>
        </w:tc>
      </w:tr>
      <w:tr w:rsidR="008377FE" w:rsidRPr="00734984" w14:paraId="231FDEEA" w14:textId="77777777" w:rsidTr="005672E7">
        <w:trPr>
          <w:gridAfter w:val="3"/>
          <w:wAfter w:w="54" w:type="dxa"/>
          <w:trHeight w:val="435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A6BBF0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4BCBA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923E8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</w:p>
        </w:tc>
        <w:tc>
          <w:tcPr>
            <w:tcW w:w="35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AF34A54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776A8F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hAnsi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6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A3FB4F4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Учебная,</w:t>
            </w:r>
          </w:p>
          <w:p w14:paraId="790E0001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21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320DF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3B0E440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spacing w:val="-8"/>
                <w:lang w:eastAsia="ar-SA"/>
              </w:rPr>
              <w:t>часов</w:t>
            </w:r>
          </w:p>
          <w:p w14:paraId="743151E6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 w:hanging="283"/>
              <w:jc w:val="center"/>
              <w:rPr>
                <w:rFonts w:ascii="Times New Roman" w:hAnsi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8377FE" w:rsidRPr="00734984" w14:paraId="5B8E4ED4" w14:textId="77777777" w:rsidTr="005672E7">
        <w:trPr>
          <w:gridAfter w:val="3"/>
          <w:wAfter w:w="54" w:type="dxa"/>
          <w:trHeight w:val="1086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78250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0EFF9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1703D7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9F2D080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Всего,</w:t>
            </w:r>
          </w:p>
          <w:p w14:paraId="0335A947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hAnsi="Times New Roman"/>
                <w:lang w:eastAsia="ar-SA"/>
              </w:rPr>
              <w:t>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CABC184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часов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42BABB1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665B66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Всего,</w:t>
            </w:r>
          </w:p>
          <w:p w14:paraId="03CD3771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D4A64A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66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2FC6695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13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84C28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AA0A0A" w:rsidRPr="00734984" w14:paraId="6CE23DFF" w14:textId="77777777" w:rsidTr="008377FE">
        <w:trPr>
          <w:gridAfter w:val="3"/>
          <w:wAfter w:w="54" w:type="dxa"/>
          <w:trHeight w:val="111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7312F9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ABD33E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D3C3D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B0E0D63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2484D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08882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5B9FB9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7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0B6374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8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F364E2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9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202CC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10</w:t>
            </w:r>
          </w:p>
        </w:tc>
      </w:tr>
      <w:tr w:rsidR="00393F7E" w:rsidRPr="00734984" w14:paraId="4EE13C95" w14:textId="77777777" w:rsidTr="008377FE">
        <w:trPr>
          <w:gridAfter w:val="3"/>
          <w:wAfter w:w="54" w:type="dxa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AE" w14:textId="77777777" w:rsidR="00393F7E" w:rsidRDefault="00393F7E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  <w:p w14:paraId="67134DEC" w14:textId="77777777" w:rsidR="00393F7E" w:rsidRDefault="00393F7E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1F0086A6" w14:textId="15204ED7" w:rsidR="00393F7E" w:rsidRPr="00734984" w:rsidRDefault="00393F7E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 w:rsidR="008F128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2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66C" w14:textId="33BA34EB" w:rsidR="00393F7E" w:rsidRPr="00734984" w:rsidRDefault="00393F7E" w:rsidP="00393F7E">
            <w:pPr>
              <w:snapToGrid w:val="0"/>
              <w:spacing w:after="0" w:line="21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Современные технологии обработки волос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  <w:r w:rsidR="008377FE">
              <w:t xml:space="preserve"> </w:t>
            </w:r>
            <w:r w:rsidR="008377FE" w:rsidRPr="008377FE">
              <w:rPr>
                <w:rFonts w:ascii="Times New Roman" w:hAnsi="Times New Roman"/>
                <w:b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7C038" w14:textId="09D6BB71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5D5CC" w14:textId="60B156D0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07C874" w14:textId="696B433B" w:rsidR="00393F7E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1DFB5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1A100D3B" w14:textId="77777777" w:rsidR="00393F7E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74D8482D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55EBF2" w14:textId="693885CA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18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977A9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4805295" w14:textId="5855D125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</w:tc>
        <w:tc>
          <w:tcPr>
            <w:tcW w:w="2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CDCD9" w14:textId="4106B1B8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</w:tc>
      </w:tr>
      <w:tr w:rsidR="008F1287" w:rsidRPr="00734984" w14:paraId="70634737" w14:textId="77777777" w:rsidTr="008377FE">
        <w:trPr>
          <w:gridAfter w:val="3"/>
          <w:wAfter w:w="54" w:type="dxa"/>
          <w:trHeight w:val="32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4F3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  <w:p w14:paraId="584E5C9B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2F77667A" w14:textId="4E241689" w:rsidR="008F1287" w:rsidRPr="000E21B9" w:rsidRDefault="008F1287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0F8" w14:textId="77777777" w:rsidR="008377FE" w:rsidRDefault="008F1287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технологии окрашивания волос</w:t>
            </w:r>
          </w:p>
          <w:p w14:paraId="18AF4FC0" w14:textId="4CD981BB" w:rsidR="008F1287" w:rsidRPr="00734984" w:rsidRDefault="008377FE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t xml:space="preserve"> </w:t>
            </w:r>
            <w:r w:rsidRPr="008377FE">
              <w:rPr>
                <w:rFonts w:ascii="Times New Roman" w:hAnsi="Times New Roman"/>
                <w:b/>
                <w:bCs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343D5" w14:textId="318D82A4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DF601" w14:textId="5FD1ED0C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F363F9" w14:textId="2295F5EC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4F189C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6FC149" w14:textId="0C142175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6D23B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ACBEA90" w14:textId="55801724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F27AF2" w14:textId="3D2D15A4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</w:tc>
      </w:tr>
      <w:tr w:rsidR="008F1287" w:rsidRPr="00734984" w14:paraId="2A1341E6" w14:textId="77777777" w:rsidTr="008377FE">
        <w:trPr>
          <w:gridAfter w:val="3"/>
          <w:wAfter w:w="54" w:type="dxa"/>
          <w:trHeight w:val="32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655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1.3.</w:t>
            </w:r>
          </w:p>
          <w:p w14:paraId="15A62CD2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40787987" w14:textId="73ADE1DD" w:rsidR="008F1287" w:rsidRPr="00734984" w:rsidRDefault="008F1287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C37" w14:textId="77777777" w:rsidR="008F1287" w:rsidRDefault="008F1287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  <w:p w14:paraId="335ABABF" w14:textId="1320DC7D" w:rsidR="008377FE" w:rsidRPr="008377FE" w:rsidRDefault="008377FE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8377FE">
              <w:rPr>
                <w:rFonts w:ascii="Times New Roman" w:hAnsi="Times New Roman"/>
                <w:b/>
                <w:bCs/>
                <w:lang w:eastAsia="ar-SA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22178" w14:textId="7C45E6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FE64E" w14:textId="6C71BEA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00E5F" w14:textId="4B8EFB29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42E26" w14:textId="15EC5BDA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9BEEA" w14:textId="7B0F1135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DEE3A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D48EB08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616D6214" w14:textId="02C81014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  <w:p w14:paraId="3C5880BE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FCCF2" w14:textId="77777777" w:rsidR="008F1287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5276242C" w14:textId="01347746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  <w:p w14:paraId="19569809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1E81713" w14:textId="77777777" w:rsidTr="008377FE">
        <w:trPr>
          <w:gridAfter w:val="1"/>
          <w:wAfter w:w="10" w:type="dxa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3E9F9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3D1FE" w14:textId="79604D69" w:rsidR="00AA0A0A" w:rsidRPr="00734984" w:rsidRDefault="008F1287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Учебная практика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5BE3A0" w14:textId="0D3BF34C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5426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384F9D" w14:textId="77777777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7152EF62" w14:textId="65D056D8" w:rsidR="00AA0A0A" w:rsidRPr="00734984" w:rsidRDefault="008377FE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B66908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3A93985" w14:textId="77777777" w:rsidTr="008377FE">
        <w:trPr>
          <w:gridAfter w:val="1"/>
          <w:wAfter w:w="10" w:type="dxa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C9EC1A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735DC3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eastAsia="Calibri" w:hAnsi="Times New Roman"/>
                <w:i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hAnsi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hAnsi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6773C37" w14:textId="516A0E45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  <w:tc>
          <w:tcPr>
            <w:tcW w:w="6102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74DBCDB" w14:textId="39849B0D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0435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6FC79514" w14:textId="58F00F62" w:rsidR="00AA0A0A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  <w:p w14:paraId="56AF06EB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3873740B" w14:textId="77777777" w:rsidTr="008377FE">
        <w:trPr>
          <w:gridAfter w:val="2"/>
          <w:wAfter w:w="47" w:type="dxa"/>
          <w:trHeight w:val="79"/>
        </w:trPr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0561E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C49C95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8B7D83F" w14:textId="1415EDD7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420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EFB3BD" w14:textId="7204B444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236</w:t>
            </w:r>
          </w:p>
        </w:tc>
        <w:tc>
          <w:tcPr>
            <w:tcW w:w="163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F451C" w14:textId="3576840B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78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9B08C7" w14:textId="4D9E0D4F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ACB0AE" w14:textId="1966AB18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02DCC0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DB8DE9" w14:textId="35B05818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36</w:t>
            </w:r>
          </w:p>
        </w:tc>
        <w:tc>
          <w:tcPr>
            <w:tcW w:w="2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00D85" w14:textId="3E81BB5C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</w:tr>
    </w:tbl>
    <w:p w14:paraId="548589EF" w14:textId="77777777" w:rsidR="008377FE" w:rsidRDefault="008377F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5522A06" w14:textId="678E65D7" w:rsidR="009D3F98" w:rsidRDefault="008903EB" w:rsidP="009D3F9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D3F98">
        <w:rPr>
          <w:rFonts w:ascii="Times New Roman" w:hAnsi="Times New Roman"/>
          <w:b/>
          <w:sz w:val="24"/>
          <w:szCs w:val="24"/>
        </w:rPr>
        <w:t>.2. Тематический план и содержание профессионального модуля ПМ 01. «Предоставление современных парикмахерских услуг»</w:t>
      </w:r>
      <w:r w:rsidR="009D3F98">
        <w:rPr>
          <w:rFonts w:ascii="Times New Roman" w:hAnsi="Times New Roman"/>
          <w:sz w:val="24"/>
          <w:szCs w:val="24"/>
        </w:rPr>
        <w:t>.</w:t>
      </w:r>
    </w:p>
    <w:tbl>
      <w:tblPr>
        <w:tblW w:w="495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89"/>
        <w:gridCol w:w="12"/>
        <w:gridCol w:w="9529"/>
        <w:gridCol w:w="3012"/>
      </w:tblGrid>
      <w:tr w:rsidR="009D3F98" w14:paraId="571774EC" w14:textId="77777777" w:rsidTr="008903EB">
        <w:trPr>
          <w:trHeight w:val="20"/>
        </w:trPr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D0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6FB3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026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D3F98" w14:paraId="7CC9C058" w14:textId="77777777" w:rsidTr="008903EB">
        <w:trPr>
          <w:trHeight w:val="20"/>
        </w:trPr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6876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51D4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1F7C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D3F98" w14:paraId="0AF9A62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415" w14:textId="6182278C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640B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9D3F98" w14:paraId="39885992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4E3" w14:textId="59341D72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технологии обработки волос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6F87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9D3F98" w14:paraId="463E2E1A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137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BB4F63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современных парикмахерских услуг по уходу за волосами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C4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6E5B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25BC5CBB" w14:textId="1419AED2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04548D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D3F98" w14:paraId="349FAF3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6FD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6CA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подготовки  рабочего места для выполнения парикмахерских услуг;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562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BBB007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45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286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Санитарные нормы и требования в сфере парикмахерских услуг; требования охраны труда;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796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728A12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C65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E8E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Признаки неисправностей оборудования, инструмента;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8B9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AE60CB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724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D4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проверки функциональности  оборудования, инструмента;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614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70FA56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F6B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A3EA" w14:textId="46CED81D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4F58" w:rsidRPr="00A14F58">
              <w:rPr>
                <w:rFonts w:ascii="Times New Roman" w:hAnsi="Times New Roman"/>
                <w:sz w:val="24"/>
                <w:szCs w:val="24"/>
              </w:rPr>
              <w:t xml:space="preserve">Классификация причёсок по назначению Возрастные и социальные группы </w:t>
            </w:r>
            <w:r w:rsidR="00A14F5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 состояния кожи головы и волос, выявлять потребности клиента;</w:t>
            </w:r>
            <w:r w:rsidR="00A14F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2A0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FC623B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6B5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92F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Правила, современные формы и методы обслуживания потребителя;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F3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B94973C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74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BF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Анатомические особенности, пропорции и пластика головы и лица; заполнение диагностической карточки клиента;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BD9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AB3540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AD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D10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Психология общения и профессиональная этика парикмахера;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6B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AC5939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BA8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2C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A06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420AAC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17A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45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616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FB758C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FE7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26F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мытья и массажа головы, спа-ухода за волосами и кожей головы инновационными препаратами в рамках норм времени;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C8F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C78AE17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72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404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 Салонные сервисы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для поддержания здоровья волос и  естественного блеска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30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5406D5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966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A6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Использование современного оборудования, приспособления, инструменты в  соответствии  с правилами эксплуатации;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5E9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807AAB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DD2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609" w14:textId="11209384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08D6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D8E7E3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334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26865" w14:textId="77777777" w:rsidR="00303C17" w:rsidRPr="00303C17" w:rsidRDefault="00303C17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C17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 Спа-уход за волосами и кожей головы (особенности) </w:t>
            </w:r>
          </w:p>
          <w:p w14:paraId="3C723F74" w14:textId="13BBA583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03C17">
              <w:rPr>
                <w:rFonts w:ascii="Times New Roman" w:hAnsi="Times New Roman"/>
                <w:sz w:val="24"/>
                <w:szCs w:val="24"/>
              </w:rPr>
              <w:t>Практическая работа №2 Спа-уход за волосами и кожей головы (последовательность)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0702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D3F98" w14:paraId="14D7059B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1F0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технологии  стрижки волос </w:t>
            </w:r>
          </w:p>
          <w:p w14:paraId="41BBAD9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00608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55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7FFA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14:paraId="6CC9CD54" w14:textId="471D5248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9417F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D3F98" w14:paraId="3F69991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C8F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1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1.Устройство, правила эксплуатации и хранения применяемого оборудования, инструментов при выполнении парикмахерских услуг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ED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489B86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59F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BC5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2.Направления моды и тенденции в парикмахерском искусстве;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0EE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6FFF48E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D5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57A" w14:textId="6F1A9E57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D3F98">
              <w:rPr>
                <w:rFonts w:ascii="Times New Roman" w:hAnsi="Times New Roman"/>
                <w:sz w:val="24"/>
                <w:szCs w:val="24"/>
              </w:rPr>
              <w:t>Актуальные тенденции и технологии в парикмахерском искусстве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9F1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61C010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96F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8875" w14:textId="550CF5F7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="009D3F98">
              <w:rPr>
                <w:rFonts w:ascii="Times New Roman" w:hAnsi="Times New Roman"/>
                <w:sz w:val="24"/>
                <w:szCs w:val="24"/>
              </w:rPr>
              <w:t>Технологии выполнения современных женских, мужских и детских стрижек разной длины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944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92F728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5E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D936" w14:textId="6449F9FD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методы обработки волос.</w:t>
            </w:r>
            <w:r w:rsidR="009D3F9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Стрижка с учётом индивидуальности потребителя и современных модных тенденций.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9B5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BEDA45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8A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F2A" w14:textId="6721CC35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техники обработки волос при стрижке различным инструментом</w:t>
            </w:r>
            <w:r w:rsidR="009D3F9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13F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F951B7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B83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C1F" w14:textId="7539C4BD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Салонная  мужская и женская стрижка. Технологические особенности выполнения стрижек в соответствии с силуэтом модного образа.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E66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4712B5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9AF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B233" w14:textId="485F605A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Обработка волос при создании модной текстуры в комбинации с модным окрашиванием.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186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417F3" w14:paraId="1E93803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9E6" w14:textId="77777777" w:rsidR="009417F3" w:rsidRDefault="009417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E5E" w14:textId="1E06F21C" w:rsidR="009417F3" w:rsidRDefault="009417F3" w:rsidP="008903E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F8FB" w14:textId="3BA7F1F7" w:rsidR="009417F3" w:rsidRDefault="009417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E70B0F5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89F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BA40" w14:textId="36C868E5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D70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444BE3D8" w14:textId="2768CA3F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+2</w:t>
            </w:r>
          </w:p>
        </w:tc>
      </w:tr>
      <w:tr w:rsidR="009D3F98" w14:paraId="4087A3D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83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81C2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 Выполнение современных женских стрижек с учетом индивидуальных особенностей клиента </w:t>
            </w:r>
          </w:p>
          <w:p w14:paraId="40A6EC88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4 Выполнение современных женских стрижек с учетом современных модных тенденций.</w:t>
            </w:r>
          </w:p>
          <w:p w14:paraId="5ECCFD50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5 Выполнение современных женских укладок волос с учетом индивидуальных особенностей клиента и современных модных тенденций.</w:t>
            </w:r>
          </w:p>
          <w:p w14:paraId="791ED314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6 Выполнение современных мужских стрижек с учетом индивидуальных особенностей клиента и современных модных тенденций.</w:t>
            </w:r>
          </w:p>
          <w:p w14:paraId="2E94B17C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7 Выполнение современных мужских  укладок волос с учетом индивидуальных особенностей клиента и современных модных тенденций.</w:t>
            </w:r>
          </w:p>
          <w:p w14:paraId="1969A868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8 Выполнение современные детских стрижек с учетом индивидуальных особенностей клиента и современных модных тенденций</w:t>
            </w:r>
          </w:p>
          <w:p w14:paraId="0208BC8B" w14:textId="056E66C4" w:rsidR="009D3F98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9 Выполнение современные детских укладок волос с учетом индивидуальных особенностей клиента и современных модных тенденций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D70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6E11854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CE6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Современные технологии обработки волос при выполнении укладок</w:t>
            </w:r>
          </w:p>
          <w:p w14:paraId="05BB38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068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5D0F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43FEF3F0" w14:textId="0C54C19D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417F3">
              <w:rPr>
                <w:rFonts w:ascii="Times New Roman" w:hAnsi="Times New Roman"/>
                <w:b/>
                <w:sz w:val="24"/>
                <w:szCs w:val="24"/>
              </w:rPr>
              <w:t>+10</w:t>
            </w:r>
          </w:p>
        </w:tc>
      </w:tr>
      <w:tr w:rsidR="009D3F98" w14:paraId="35A71AE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15B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CE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Актуальные тенденции в укладках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6C8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2C3600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631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118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технологии и методы обработки волос  для создания модной текстуры и поддержания их  здорового состояния и  естественного блеска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02A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ECB416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69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EB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приёмы и технологии  обработки волос при выполнении модных укладок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A6B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6F2162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CEA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64B" w14:textId="77777777" w:rsidR="009D3F98" w:rsidRDefault="009D3F98" w:rsidP="00890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укладок волос  феном, горячим  и  холодным  способом, при помощи бигуди и зажимов в рамках норм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60B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E19D31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B7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44BC" w14:textId="1D34B2CE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укладки волос, принципы воздействия технологических процессов на кожу головы и волосы</w:t>
            </w:r>
            <w:r w:rsidR="00F70908">
              <w:rPr>
                <w:rFonts w:ascii="Times New Roman" w:hAnsi="Times New Roman"/>
                <w:sz w:val="24"/>
                <w:szCs w:val="24"/>
              </w:rPr>
              <w:t xml:space="preserve"> Результат воздействия инструментов и материалов на кожу и волосы головы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B07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587447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2D7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CC20" w14:textId="1F29EBFA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70908">
              <w:rPr>
                <w:rFonts w:ascii="Times New Roman" w:hAnsi="Times New Roman"/>
                <w:sz w:val="24"/>
                <w:szCs w:val="24"/>
              </w:rPr>
              <w:t>Нормы расхода препаратов и материалов на выполнении укладки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D3A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177F66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D1B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1C33" w14:textId="7F9746D3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F70908"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908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98FC49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162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1EA5" w14:textId="09670618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894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D3F98" w14:paraId="2AFA168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724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104A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10  Выполнение современных салонных укладок волос </w:t>
            </w:r>
          </w:p>
          <w:p w14:paraId="49D9C9CA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11 Выполнение укладок волос с модной текстурой</w:t>
            </w:r>
          </w:p>
          <w:p w14:paraId="431F1B3B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12 Выполнение  укладки волос различными инструментами с учетом индивидуальных особенностей клиента</w:t>
            </w:r>
          </w:p>
          <w:p w14:paraId="581B8E78" w14:textId="77777777" w:rsidR="009D3F9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13  Выполнение  укладки волос различными способами с учетом индивидуальных особенностей клиента</w:t>
            </w:r>
          </w:p>
          <w:p w14:paraId="02C5D7B6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8A278F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E38C52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68F388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CE768A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5536A0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464BFD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C03585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FC6E2E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4F1DE1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E3FF67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DD8AAB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657003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EBF6AF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10F506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1CB5BB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4E5D57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D9AFE0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CC79DC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D671FA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52EE04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5FB5D3" w14:textId="77777777" w:rsidR="00CD38CB" w:rsidRDefault="00CD38CB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755870" w14:textId="4281B092" w:rsidR="00CD38CB" w:rsidRDefault="00CD38CB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CB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CF609B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B89D" w14:textId="703E2991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  <w:r w:rsidR="00B408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технологии обработки волос в</w:t>
            </w:r>
            <w:r w:rsidR="00B4084B"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</w:p>
          <w:p w14:paraId="044E228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4902196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8655154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1EDFB8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71D8299C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современных мужских, женских и детских стрижек на волосах разной длины;</w:t>
            </w:r>
          </w:p>
          <w:p w14:paraId="0CC13A44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14:paraId="6BE4E817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CB2" w14:textId="4DEB07D7" w:rsidR="009D3F98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D3F98" w14:paraId="48F4AED1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41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14:paraId="007C76A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1E123A9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7521E44F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0408EC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37B34216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современных мужских, женских и детских стрижек на волосах разной длины;</w:t>
            </w:r>
          </w:p>
          <w:p w14:paraId="72FB2A3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14:paraId="28908E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AFE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B6F56AA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3093B0DE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510E5983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B5E5B0B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66381E0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0DD156DD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58A99242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121C240D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A715D42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11C4B9FE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3E87F90D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0F54A6D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3C3D8109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AFFFA1F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2256B035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47EC7C83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5AE9E9B4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4C8375FC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9F49E30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1AF61195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30DB56A2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EBC821C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167556A5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6D4A7C0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0FBECAE8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78C3ADD2" w14:textId="77777777" w:rsidR="00CD38CB" w:rsidRDefault="00CD38CB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4CA74AFD" w14:textId="257AF2DC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9D3F98" w14:paraId="10C4610A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58C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Современные технологии окрашивания волос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7D65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9D3F98" w14:paraId="7CD27096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6BD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Современные технологии окрашивания волос.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DB3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4FBE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628AAB17" w14:textId="649B51B4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04548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D3F98" w14:paraId="1A4856D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258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96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Структура, состав и физические свойства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B1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1B7E80A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5BF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D9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современных технологий окрашивания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8EC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C419C3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382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8C6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>, цветовой круг и законы колориметрии;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5F5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AB88F1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1E7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E6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и результат воздействия технологических процессов на кожу головы и волосы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22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92A854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5DA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F81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Оборудование, инструменты, приспособления, аппаратура при выполнении окрашивания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0A3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43497F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BFD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1E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 окрашивания волос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красителями различных групп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833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F4CEE9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C76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B11B" w14:textId="77777777" w:rsidR="009D3F98" w:rsidRPr="00BF268E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BF268E"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 нормы расхода препаратов и материалов на выполнении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27D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5021E2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4EF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CBA4" w14:textId="46A80130" w:rsidR="009D3F98" w:rsidRPr="00BF268E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4D17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D3F98" w14:paraId="7D24920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3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D5AB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14 Выполнение окрашивания волос </w:t>
            </w:r>
          </w:p>
          <w:p w14:paraId="7A0DD590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15 Выполнение окрашивания волос с использованием современных технологий </w:t>
            </w:r>
          </w:p>
          <w:p w14:paraId="7FC6EA59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16 Выполнение окрашивания волос с использованием современных технологий и тенденций моды</w:t>
            </w:r>
          </w:p>
          <w:p w14:paraId="0D194E0C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17 Выполнение окрашивания волос красителями </w:t>
            </w:r>
          </w:p>
          <w:p w14:paraId="1ED3E3A0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18 Выполнение окрашивания волос красителями различных групп </w:t>
            </w:r>
          </w:p>
          <w:p w14:paraId="4F2E6BEF" w14:textId="41D02C9E" w:rsidR="009D3F98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19 Выполнение окрашивания волос красителями различных групп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9B4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CB66809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9A7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>Тема 2.2. Различные виды окрашивания на основе актуальных технологий</w:t>
            </w:r>
          </w:p>
          <w:p w14:paraId="3E935B92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CC47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A13F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6FA58A45" w14:textId="43B46EBA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C629D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E75F3" w14:paraId="0411E20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B9F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CED" w14:textId="783EB454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3730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Различные виды окрашивания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1789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02B5DB3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DD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6CC" w14:textId="1898FE04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AFD">
              <w:rPr>
                <w:rFonts w:ascii="Times New Roman" w:hAnsi="Times New Roman"/>
                <w:sz w:val="24"/>
                <w:szCs w:val="24"/>
              </w:rPr>
              <w:t>Различные виды окрашивания на основе актуальных технологий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FD3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1B1085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BE5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04D" w14:textId="4055B0E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>Актуальные тенденции в окрашивании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C59E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0241D0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494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D19" w14:textId="3270526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 xml:space="preserve">Техники мелирования волос,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B18D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44EAE1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69B8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431" w14:textId="1A161402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>оздание многоцветных эффектов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4F87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58BCD90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744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D15" w14:textId="5C0A5B5B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AFD">
              <w:rPr>
                <w:rFonts w:ascii="Times New Roman" w:hAnsi="Times New Roman"/>
                <w:iCs/>
                <w:sz w:val="24"/>
                <w:szCs w:val="24"/>
              </w:rPr>
              <w:t>Техники мелирования волос,</w:t>
            </w:r>
            <w:r>
              <w:t xml:space="preserve"> </w:t>
            </w:r>
            <w:r w:rsidRPr="000C2AFD">
              <w:rPr>
                <w:rFonts w:ascii="Times New Roman" w:hAnsi="Times New Roman"/>
                <w:iCs/>
                <w:sz w:val="24"/>
                <w:szCs w:val="24"/>
              </w:rPr>
              <w:t>создание многоцветных эффектов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D02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E02E47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FB8F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211" w14:textId="145F889B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>Коррекция мелирования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D34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1E3315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80A5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967" w14:textId="30084DEB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Комбинированная окраска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DEDA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5B81BB0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3F13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AC1" w14:textId="49A1FF45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Комбинированная окраска - быстрые техники без использования фольги.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6BCF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BF1D0CC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C80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10A" w14:textId="0FBA0B3D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72D5">
              <w:rPr>
                <w:rFonts w:ascii="Times New Roman" w:hAnsi="Times New Roman"/>
                <w:sz w:val="24"/>
                <w:szCs w:val="24"/>
              </w:rPr>
              <w:t>Креативные свободные техники окрашивания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D54D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09F91B56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1C8B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2D7" w14:textId="6F4DE10C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/>
                <w:sz w:val="24"/>
                <w:szCs w:val="24"/>
              </w:rPr>
              <w:t>Интуитивное" окрашивание.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73D8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1BB02B3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5B0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803" w14:textId="19BF8AEA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C2AFD">
              <w:rPr>
                <w:rFonts w:ascii="Times New Roman" w:hAnsi="Times New Roman"/>
                <w:iCs/>
                <w:sz w:val="24"/>
                <w:szCs w:val="24"/>
              </w:rPr>
              <w:t>Профессиональные препараты для ухода за окрашенными волосами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C2AFD">
              <w:rPr>
                <w:rFonts w:ascii="Times New Roman" w:hAnsi="Times New Roman"/>
                <w:iCs/>
                <w:sz w:val="24"/>
                <w:szCs w:val="24"/>
              </w:rPr>
              <w:t>в домашних условиях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1BFB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4ADB1E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1427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F7BB" w14:textId="292D30D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C2AFD">
              <w:rPr>
                <w:rFonts w:ascii="Times New Roman" w:hAnsi="Times New Roman"/>
                <w:iCs/>
                <w:sz w:val="24"/>
                <w:szCs w:val="24"/>
              </w:rPr>
              <w:t>Профессиональные препараты для поддержания цвета в домашних условиях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996C" w14:textId="77777777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9E75F3" w14:paraId="4174D6F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CE4E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EA99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20.1 Выполнение модной окраски волос с использованием различных техник мелирования волос (подготовительный этап)</w:t>
            </w:r>
          </w:p>
          <w:p w14:paraId="6D60C67F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20.2 Выполнение модной окраски волос с использованием различных техник мелирования волос (окрашивание)</w:t>
            </w:r>
          </w:p>
          <w:p w14:paraId="34ABEAF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21.1 Выполнение комбинированной окраски волос с использованием быстрых техник при коррекции цвета (подготовительный этап)</w:t>
            </w:r>
          </w:p>
          <w:p w14:paraId="42614D0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21.2 Выполнение комбинированной окраски волос с использованием быстрых техник при коррекции цвета (окрашивание)</w:t>
            </w:r>
          </w:p>
          <w:p w14:paraId="29D432AD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21.3 Выполнение комбинированной окраски волос с использованием быстрых техник при коррекции цвета (рекомендации по уходу)</w:t>
            </w:r>
          </w:p>
          <w:p w14:paraId="4CA8CE5E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22.1 Выполнение креативной окраски волос с использованием свободных техник. (подготовительный этап)</w:t>
            </w:r>
          </w:p>
          <w:p w14:paraId="0301DCD8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22.2 Выполнение креативной окраски волос с использованием свободных техник. (окрашивание)</w:t>
            </w:r>
          </w:p>
          <w:p w14:paraId="79820522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22.3 Выполнение креативной окраски волос с использованием свободных техник. (рекомендации по уходу)</w:t>
            </w:r>
          </w:p>
          <w:p w14:paraId="0C0BF22D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23.1 Выполнение интуитивного окрашивания волос с использованием свободных техник (подготовительный этап)</w:t>
            </w:r>
          </w:p>
          <w:p w14:paraId="41566677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23.2 Выполнение интуитивного окрашивания волос с использованием свободных техник (окрашивание)</w:t>
            </w:r>
          </w:p>
          <w:p w14:paraId="2AA5ACF6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23.3 Выполнение интуитивного окрашивания волос с использованием свободных техник (рекомендации по уходу)</w:t>
            </w:r>
          </w:p>
          <w:p w14:paraId="30E92904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24.1 Выполнение креативной окраски волос с учетом актуальных тенденций моды. (подготовительный этап)</w:t>
            </w:r>
          </w:p>
          <w:p w14:paraId="7BD75B8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 24.2 Выполнение креативной окраски волос с учетом актуальных тенденций моды. (окрашивание) </w:t>
            </w:r>
          </w:p>
          <w:p w14:paraId="0FDEA15C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Самост.раб. Выполнить презентацию «Современные тенденции в окрашивании волос на основе актуальных технологий».</w:t>
            </w:r>
          </w:p>
          <w:p w14:paraId="5431A866" w14:textId="6AE10822" w:rsidR="00C629D8" w:rsidRP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24.3 Выполнение креативной окраски волос с учетом актуальных тенденций моды. (рекомендации по уходу)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457F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629D8" w14:paraId="038DD233" w14:textId="77777777" w:rsidTr="008903EB">
        <w:trPr>
          <w:trHeight w:val="20"/>
        </w:trPr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A59" w14:textId="77777777" w:rsidR="00C629D8" w:rsidRDefault="00C629D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53C" w14:textId="1CFB0C5C" w:rsidR="00C629D8" w:rsidRDefault="00C629D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8735" w14:textId="6615F6F1" w:rsidR="00C629D8" w:rsidRDefault="00C629D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F3" w14:paraId="2D9CA0AD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0702" w14:textId="77777777" w:rsidR="00C629D8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14:paraId="2CBD115F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Выполнить презентацию «Современные тенденции в окрашивании волос на основе актуальных технологий».</w:t>
            </w:r>
          </w:p>
          <w:p w14:paraId="5AA28E7E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BF3BE1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454B1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D5AC3E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A2A871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81A77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D19A3B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F2F81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6F8FC8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4630D1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AB47D6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4797C7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08575D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C9B73F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23F47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933BA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5EA057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084799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45DA20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AA6395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564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D86C6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04CB2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C2CF9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3EFB6C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E6E6D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80DA2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1C830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88C38B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62E9DF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27EDE9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C3E5A2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96BF71" w14:textId="77DEE353" w:rsidR="002D501E" w:rsidRPr="00C629D8" w:rsidRDefault="002D501E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28E5" w14:textId="0101BFF5" w:rsidR="009E75F3" w:rsidRDefault="00C629D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F3" w14:paraId="2EE7393C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CB43" w14:textId="7F05AC39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  <w:r w:rsidR="002D501E" w:rsidRPr="002D501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 Современные технологии окрашивания волос</w:t>
            </w:r>
          </w:p>
          <w:p w14:paraId="079EAEF2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6DAA3913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365C92D3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14:paraId="6500151B" w14:textId="77777777" w:rsidR="002D501E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диагностики поверхности  кожи </w:t>
            </w:r>
          </w:p>
          <w:p w14:paraId="18798B7C" w14:textId="4D9FA879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9E8DDEE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4596AAAF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401ED065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14:paraId="792D7DD7" w14:textId="77777777" w:rsidR="009E75F3" w:rsidRDefault="009E75F3" w:rsidP="008903EB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A86D" w14:textId="5B95E86E" w:rsidR="009E75F3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E75F3" w14:paraId="02D33AA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924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14:paraId="4076B130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247855BB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377DB1DD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14:paraId="6C1D3756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7E0C618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451C5744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6B4CAFA8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14:paraId="2904DED7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  <w:p w14:paraId="16C67382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584C9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BE6761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49FAEA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3604D9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FBBD3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1B12E6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41CA7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38A2BF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575F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861AC2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799664" w14:textId="77777777" w:rsidR="002D501E" w:rsidRDefault="002D501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FBA5B5" w14:textId="19BD4E82" w:rsidR="002D501E" w:rsidRDefault="002D501E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FD54" w14:textId="7B8C5D3B" w:rsidR="009E75F3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9E75F3" w14:paraId="23E5B640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3EC0" w14:textId="77777777" w:rsidR="009E75F3" w:rsidRDefault="009E75F3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4D27" w14:textId="77777777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E75F3" w14:paraId="4D6D3AE2" w14:textId="77777777" w:rsidTr="008903EB">
        <w:trPr>
          <w:trHeight w:val="20"/>
        </w:trPr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6A13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Современная завивка волос</w:t>
            </w: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36EA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9EFB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5EE68AF1" w14:textId="7415DF26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6+20</w:t>
            </w:r>
          </w:p>
        </w:tc>
      </w:tr>
      <w:tr w:rsidR="006652F6" w14:paraId="0CF5534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C93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585" w14:textId="2EE78F1C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Структура, состав и физические свойства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E53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2DA5FC5A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B9E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07CC" w14:textId="6D2498E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Типы, виды и формы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E30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798E9122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D1C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9BEA" w14:textId="29AB81AF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Препараты и технологии ведущих фирм для перманентного изменения текстуры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240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EE784C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CF1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B9FD" w14:textId="58485839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C74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003B3215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B2C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6DD8" w14:textId="04302E3F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Инструменты, приспособления, оборудование.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F1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51E4AC9F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F23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3194" w14:textId="687BDCA3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выполнения химической (перманентной) завивки на основе актуальных технологий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E92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7319103B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1F7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BC13" w14:textId="2258E906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Моделирующие приёмы накрутки  при выполнении  различных схем для  креативной  завивки  на коротких волосах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118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78DF901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8D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18C1" w14:textId="47F0448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Моделирующие приёмы накрутки при выполнении  различных схем для  креативной  завивки  на волосах средней длины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9B1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30C46CE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88C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78B" w14:textId="6780BA9D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Моделирующие приёмы накрутки при выполнении  различных схем для  креативной  завивки  на длинных волосах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DCB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F1C0A3C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A8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9128" w14:textId="50840A4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18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0530EC93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A89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4834" w14:textId="72AEACA2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C1EBC">
              <w:rPr>
                <w:rFonts w:ascii="Times New Roman" w:hAnsi="Times New Roman"/>
                <w:sz w:val="24"/>
                <w:szCs w:val="24"/>
              </w:rPr>
              <w:t>Нормы расхода препаратов на выполнение химической (перманентной) завивки;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36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216B184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6F5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1478" w14:textId="52CF12A5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расхода материалов на выполнение химической (перманентной) завивки;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399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1F673E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EB3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B99F" w14:textId="7C5B8686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оказания первой помощи;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0E8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058D41F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6D97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F953" w14:textId="07521BD4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92DC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652F6" w14:paraId="69CDF413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66B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EBF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25.1 Отработка различных техник накрутки волос для создания модной текстуры на коротких волосах</w:t>
            </w:r>
          </w:p>
          <w:p w14:paraId="2237B5AD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25.2 Отработка различных техник накрутки волос для создания модной текстуры на волосах средней длины</w:t>
            </w:r>
          </w:p>
          <w:p w14:paraId="4E4181D7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25.3 Отработка различных техник накрутки волос для создания модной текстуры на длинных волосах</w:t>
            </w:r>
          </w:p>
          <w:p w14:paraId="421F06B2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26.1 Выполнение химической (перманентной) завивки с использованием современных технологий. на коротких волосах</w:t>
            </w:r>
          </w:p>
          <w:p w14:paraId="3B50C297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26.2 Выполнение химической (перманентной) завивки с использованием современных технологий. на волосах средней длины</w:t>
            </w:r>
          </w:p>
          <w:p w14:paraId="28EAE9BA" w14:textId="2445F239" w:rsidR="006652F6" w:rsidRDefault="0077025F" w:rsidP="008903EB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26.3 Выполнение химической (перманентной) завивки с использованием современных технологий. на длинных волосах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5E4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6374112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5E8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3</w:t>
            </w:r>
          </w:p>
          <w:p w14:paraId="4C04F010" w14:textId="6031531F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сообщение (доклад, презентацию) "Современные профессиональные препараты для тран</w:t>
            </w:r>
            <w:r w:rsidR="00FC726E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формации текстуры от ведущих производителей ";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6310" w14:textId="5E918C86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652F6" w14:paraId="57A36EC5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0483" w14:textId="52AF98F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  <w:r w:rsidR="009F7AAE" w:rsidRPr="009F7AAE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  <w:p w14:paraId="7461FF8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6E9524D3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AB2AECE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63E91449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7FBC3398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721450D1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14:paraId="106D52D9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химически завитыми волосами, ухода за волосами в домашних условиях.</w:t>
            </w:r>
          </w:p>
          <w:p w14:paraId="4D0FF81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73F5" w14:textId="41366976" w:rsidR="006652F6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6652F6" w14:paraId="28BF5C91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3A5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3</w:t>
            </w:r>
          </w:p>
          <w:p w14:paraId="4F446FE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0F84FAC2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7B94AD2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11C3B8B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C920E96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2A465C9F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химической (пер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манентной)  завивки волос в технологической последовательности на основе актуальных технологий и тенденций моды;</w:t>
            </w:r>
          </w:p>
          <w:p w14:paraId="685C083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химически завитыми волосами в домашних условиях.</w:t>
            </w:r>
          </w:p>
          <w:p w14:paraId="3184679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  <w:p w14:paraId="559439D8" w14:textId="77777777" w:rsidR="009F7AAE" w:rsidRDefault="009F7AA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191AA" w14:textId="77777777" w:rsidR="009F7AAE" w:rsidRDefault="009F7AA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8C1C98" w14:textId="77777777" w:rsidR="009F7AAE" w:rsidRDefault="009F7AA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B9BCEE" w14:textId="77777777" w:rsidR="009F7AAE" w:rsidRDefault="009F7AA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1EE994" w14:textId="77777777" w:rsidR="009F7AAE" w:rsidRDefault="009F7AAE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B4189F" w14:textId="7491D17F" w:rsidR="009F7AAE" w:rsidRDefault="009F7AAE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6227" w14:textId="320EDD0D" w:rsidR="006652F6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6652F6" w14:paraId="11BD51BE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FDD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14:paraId="016C1E49" w14:textId="487FEAF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тематика курсовых проектов (работ)</w:t>
            </w:r>
          </w:p>
          <w:p w14:paraId="2BD2847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Разработать и выполнить современную мужскую стрижку, окрашивание с использованием прямопроникающего красителя, укладку на основе современных тенденций моды.</w:t>
            </w:r>
          </w:p>
          <w:p w14:paraId="463016E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Разработать и выполнить современную женскую стрижку, окрашивание с использованием красителя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Magma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укладку, на основе актуальных технологий.</w:t>
            </w:r>
          </w:p>
          <w:p w14:paraId="3DEA98A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Разработать и выполнить современную женскую стрижку, окрашивание с использованием аутентичных техник, укладку с эффектом кудрей, на основе современных трендов.</w:t>
            </w:r>
          </w:p>
          <w:p w14:paraId="6BF032C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Разработать и выполнить современную стрижку, окрашивание с использованием полуперманентного  красителя, укладку с эффектом локонов, на основе современных тенденций моды.</w:t>
            </w:r>
          </w:p>
          <w:p w14:paraId="78D83DB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Разработать и выполнить современную стрижку, окрашивание с использованием красителя специальной группы, укладку с элементом волны, учитывая индивидуальные особенности потребителя.</w:t>
            </w:r>
          </w:p>
          <w:p w14:paraId="1AC4EF2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Разработать и выполнить современную стрижку, окрашивание с использованием блондирующих препаратов, укладку с гладкой текстурой, на основе современных трендов.</w:t>
            </w:r>
          </w:p>
          <w:p w14:paraId="101751E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Разработать и выполнить современную мужскую (женскую) стрижку, окрашивание с использованием свободных техник мелирования, укладку с эффектом локонов, учитывая индивидуальные особенности потребителя.</w:t>
            </w:r>
          </w:p>
          <w:p w14:paraId="69AE079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Разработать и выполнить современную стрижку, окрашивание в экстра-красные тона, укладку с применением гофре, на основе современных тенденций моды.</w:t>
            </w:r>
          </w:p>
          <w:p w14:paraId="54665C0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Разработать и выполнить современную стрижку, химическую (перманентную) завивку , укладку с модной текстурой, с учетом актуальных технологий.</w:t>
            </w:r>
          </w:p>
          <w:p w14:paraId="75E4BA5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Разработать и выполнить современную стрижку, окрашивание с использованием блондирующих препаратов, укладку с эффектом кудрей, учитывая индивидуальные особенности потребителя.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F1A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281349E6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9BF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(работе):</w:t>
            </w:r>
          </w:p>
          <w:p w14:paraId="376D70E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Введение. Цели и задачи курсового проектирования.</w:t>
            </w:r>
          </w:p>
          <w:p w14:paraId="7C9138C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Творческая часть. Тренды сезона в модном образе.</w:t>
            </w:r>
          </w:p>
          <w:p w14:paraId="6A3B91C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Выбор и изучение модного образа. Выбор модели.</w:t>
            </w:r>
          </w:p>
          <w:p w14:paraId="0A54E37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Выбор и обоснование стрижки, окрашивания (завивки) и укладки.</w:t>
            </w:r>
          </w:p>
          <w:p w14:paraId="75A6904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Выбор технологий выполнения работы. Составление технологических карт.</w:t>
            </w:r>
          </w:p>
          <w:p w14:paraId="11FA34B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Графическая часть. Оформление эскизов образа.</w:t>
            </w:r>
          </w:p>
          <w:p w14:paraId="46C5DFA5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Оформление таблиц, схем, рисунок, эскизов, фото, коллажей.</w:t>
            </w:r>
          </w:p>
          <w:p w14:paraId="3021A47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Защита курсовой работы.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50AA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6652F6" w14:paraId="5AC2DF55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29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Внеаудиторная (самостоятельная)учебная работа обучающегося над курсовым проектом (работой):</w:t>
            </w:r>
          </w:p>
          <w:p w14:paraId="2964D48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литературных источников. </w:t>
            </w:r>
          </w:p>
          <w:p w14:paraId="1C39400B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Выполнение эскизов разработки.</w:t>
            </w:r>
          </w:p>
          <w:p w14:paraId="5B5A9E0B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Практическое выполнение работы на модели.</w:t>
            </w:r>
          </w:p>
          <w:p w14:paraId="3E6DE0B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Оформление курсовой работы.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D36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02D1E7C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AFF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D751" w14:textId="0AEDF829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420</w:t>
            </w:r>
          </w:p>
        </w:tc>
      </w:tr>
    </w:tbl>
    <w:p w14:paraId="4DF75B1B" w14:textId="77777777" w:rsidR="009D3F98" w:rsidRDefault="009D3F98" w:rsidP="009D3F98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BE31F08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32A3CDD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66DC4A6" w14:textId="77777777" w:rsidR="009D3F98" w:rsidRDefault="009D3F98" w:rsidP="009D3F98">
      <w:pPr>
        <w:spacing w:after="0"/>
        <w:rPr>
          <w:rFonts w:ascii="Times New Roman" w:hAnsi="Times New Roman"/>
          <w:sz w:val="24"/>
          <w:szCs w:val="24"/>
        </w:rPr>
        <w:sectPr w:rsidR="009D3F98" w:rsidSect="008903EB">
          <w:pgSz w:w="16840" w:h="11907" w:orient="landscape"/>
          <w:pgMar w:top="851" w:right="397" w:bottom="851" w:left="992" w:header="709" w:footer="709" w:gutter="0"/>
          <w:cols w:space="720"/>
        </w:sectPr>
      </w:pPr>
    </w:p>
    <w:p w14:paraId="1152740B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4. условия реализации программы МОДУЛЯ</w:t>
      </w:r>
    </w:p>
    <w:p w14:paraId="233A8EC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28"/>
          <w:lang w:eastAsia="ar-SA"/>
        </w:rPr>
      </w:pPr>
    </w:p>
    <w:p w14:paraId="18845EC2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14:paraId="2933F29F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Реализация программы ПМ требует наличия учебных кабинетов : специальных дисциплин по парикмахерскому искусству; мастерская - мастерская</w:t>
      </w:r>
      <w:r w:rsidRPr="00734984">
        <w:rPr>
          <w:rFonts w:ascii="Times New Roman" w:hAnsi="Times New Roman"/>
          <w:bCs/>
          <w:i/>
          <w:sz w:val="28"/>
          <w:szCs w:val="28"/>
          <w:lang w:eastAsia="ar-SA"/>
        </w:rPr>
        <w:t>.</w:t>
      </w:r>
    </w:p>
    <w:p w14:paraId="48EF95CD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Оборудование учебного кабинета и рабочих мест кабинета:</w:t>
      </w:r>
    </w:p>
    <w:p w14:paraId="2A52C3B9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Комплект мебели для учебной аудитории</w:t>
      </w:r>
    </w:p>
    <w:p w14:paraId="442B5969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Доска аудиторная</w:t>
      </w:r>
    </w:p>
    <w:p w14:paraId="4E11FCBE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Периодическая печать</w:t>
      </w:r>
    </w:p>
    <w:p w14:paraId="2319D89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319620D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6775F293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2E7ECE3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Схемы, муляжи</w:t>
      </w:r>
    </w:p>
    <w:p w14:paraId="0677812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Документация по организации работы</w:t>
      </w:r>
    </w:p>
    <w:p w14:paraId="31A19F76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206F4EDB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Журналы</w:t>
      </w:r>
    </w:p>
    <w:p w14:paraId="6930EAF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мастерской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и рабочих мест мастерской: </w:t>
      </w:r>
    </w:p>
    <w:p w14:paraId="14B3FE66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парикмахерское белье,</w:t>
      </w:r>
    </w:p>
    <w:p w14:paraId="583346A6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манекены</w:t>
      </w:r>
    </w:p>
    <w:p w14:paraId="422A45F7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инструменты,</w:t>
      </w:r>
    </w:p>
    <w:p w14:paraId="6ACAF1A4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принадлежности</w:t>
      </w:r>
    </w:p>
    <w:p w14:paraId="06A5036A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рабочее место парикмахера</w:t>
      </w:r>
    </w:p>
    <w:p w14:paraId="03809D1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лаборатории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и рабочих мест лаборатории: </w:t>
      </w:r>
    </w:p>
    <w:p w14:paraId="7817ACA2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парикмахерское белье,</w:t>
      </w:r>
    </w:p>
    <w:p w14:paraId="3F46B9EA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манекены</w:t>
      </w:r>
    </w:p>
    <w:p w14:paraId="1757119D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рабочее место парикмахера</w:t>
      </w:r>
    </w:p>
    <w:p w14:paraId="024B7214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инструменты</w:t>
      </w:r>
    </w:p>
    <w:p w14:paraId="23642C07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Технические средства обучения: </w:t>
      </w:r>
    </w:p>
    <w:p w14:paraId="54F9DC50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СD – диски</w:t>
      </w:r>
    </w:p>
    <w:p w14:paraId="1085DCC1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Видеоматериалы (Интернет)</w:t>
      </w:r>
    </w:p>
    <w:p w14:paraId="7A729CF8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19FCD387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Телевизор</w:t>
      </w:r>
    </w:p>
    <w:p w14:paraId="134B9838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DVD</w:t>
      </w:r>
    </w:p>
    <w:p w14:paraId="561B5C55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</w:t>
      </w:r>
    </w:p>
    <w:p w14:paraId="72B2075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Реализация рабочей программы ПМ предполагает обязательную производственную практику.</w:t>
      </w:r>
    </w:p>
    <w:p w14:paraId="32D1568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Оборудование и технологическое оснащение рабочих мест:</w:t>
      </w:r>
    </w:p>
    <w:p w14:paraId="23F02C91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парикмахерское белье,</w:t>
      </w:r>
    </w:p>
    <w:p w14:paraId="4FEA75C4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манекены</w:t>
      </w:r>
    </w:p>
    <w:p w14:paraId="70B4B7CB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рабочее место парикмахера</w:t>
      </w:r>
    </w:p>
    <w:p w14:paraId="5FFBCD8C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инструменты</w:t>
      </w:r>
    </w:p>
    <w:p w14:paraId="5A0955CA" w14:textId="77777777" w:rsidR="00AA0A0A" w:rsidRPr="00734984" w:rsidRDefault="00AA0A0A" w:rsidP="00AA0A0A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hAnsi="Times New Roman"/>
          <w:b/>
          <w:sz w:val="20"/>
          <w:szCs w:val="28"/>
          <w:lang w:eastAsia="ar-SA"/>
        </w:rPr>
      </w:pPr>
    </w:p>
    <w:p w14:paraId="332D0FB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2C1619B" w14:textId="77777777" w:rsidR="00AA0A0A" w:rsidRPr="00734984" w:rsidRDefault="00AA0A0A" w:rsidP="00AA0A0A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4.2. Информационное обеспечение обучения  </w:t>
      </w:r>
      <w:r w:rsidRPr="00734984">
        <w:rPr>
          <w:rFonts w:ascii="Times New Roman" w:hAnsi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2FCA6DFF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A419735" w14:textId="03EA9EB1" w:rsidR="00AA0A0A" w:rsidRDefault="00AA0A0A" w:rsidP="00AA0A0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Литература</w:t>
      </w:r>
    </w:p>
    <w:p w14:paraId="4480F4E5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</w:pPr>
      <w:r>
        <w:t>Технология парикмахерских работ. Учебное пособие. Т.А.Черниченко, И.Ю. Одинокова. - Москва. Академия, 2015;</w:t>
      </w:r>
    </w:p>
    <w:p w14:paraId="223FD56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</w:pPr>
      <w:r>
        <w:t>Основы парикмахерского дела.  Н.И.Панина - Москва, «Академия», 2014;</w:t>
      </w:r>
    </w:p>
    <w:p w14:paraId="05EA8C9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История прически.  Сыромятникова И.С. -  М.: Искусство, 2012;</w:t>
      </w:r>
    </w:p>
    <w:p w14:paraId="12202ADD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Технология парикмахерских работ : учеб.пособие 2-е изд. – Морщакина Н.А., Минск: Высшая школа, 2012;</w:t>
      </w:r>
    </w:p>
    <w:p w14:paraId="771927FD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Технология парикмахерских работ. Н.А.Марщакина - Минск, «Высшая школа», 2013;</w:t>
      </w:r>
    </w:p>
    <w:p w14:paraId="1B200E99" w14:textId="77777777" w:rsidR="009D3F98" w:rsidRDefault="009D3F98" w:rsidP="009D3F98">
      <w:pPr>
        <w:pStyle w:val="a7"/>
        <w:ind w:firstLine="660"/>
        <w:jc w:val="both"/>
        <w:rPr>
          <w:lang w:val="ru-RU"/>
        </w:rPr>
      </w:pPr>
    </w:p>
    <w:p w14:paraId="37DCB676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Справочник парикмахера О.А. Панченко -  Ростов-на –Дону, «Феникс», 2013;</w:t>
      </w:r>
    </w:p>
    <w:p w14:paraId="29508D28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Парикмахер стилист.  Н.Б. Шешко, Н.В.Левинова - Минск, «Современная школа», 2011;</w:t>
      </w:r>
    </w:p>
    <w:p w14:paraId="12440B8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Лечение волос и восстановление волос.  О.В. Ларина - «Этерна», 2013;</w:t>
      </w:r>
    </w:p>
    <w:p w14:paraId="577B0545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Здоровье и красивые волосы (медицина). Ю.Ю. Дрибноход - Ростов-на-Дону, «Феникс», 2012;</w:t>
      </w:r>
    </w:p>
    <w:p w14:paraId="25860FFE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Мужские стрижки – советы профессионалов. Гот Кремер, Джеки Уэйдсон - Перевод с английского, Издательская группа «Контент</w:t>
      </w:r>
      <w:r>
        <w:rPr>
          <w:vertAlign w:val="superscript"/>
        </w:rPr>
        <w:t>о</w:t>
      </w:r>
      <w:r>
        <w:t>», 2015;</w:t>
      </w:r>
    </w:p>
    <w:p w14:paraId="23205AA4" w14:textId="77777777" w:rsidR="009D3F98" w:rsidRDefault="009D3F98" w:rsidP="009D3F98">
      <w:pPr>
        <w:pStyle w:val="a7"/>
        <w:widowControl/>
        <w:numPr>
          <w:ilvl w:val="0"/>
          <w:numId w:val="2"/>
        </w:numPr>
        <w:ind w:left="0" w:firstLine="660"/>
        <w:jc w:val="both"/>
        <w:rPr>
          <w:lang w:val="ru-RU"/>
        </w:rPr>
      </w:pPr>
      <w:r>
        <w:rPr>
          <w:lang w:val="ru-RU"/>
        </w:rPr>
        <w:t>Парикмахерское искусство. В.А.Петровская - Москва, «Аделант», 2012.</w:t>
      </w:r>
    </w:p>
    <w:p w14:paraId="218B6B41" w14:textId="576E02A7" w:rsidR="009D3F98" w:rsidRDefault="008903EB" w:rsidP="009D3F98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C9E5E79" w14:textId="77777777" w:rsidR="009D3F98" w:rsidRDefault="009D3F98" w:rsidP="009D3F98">
      <w:pPr>
        <w:pStyle w:val="aff"/>
        <w:numPr>
          <w:ilvl w:val="0"/>
          <w:numId w:val="4"/>
        </w:numPr>
        <w:spacing w:before="0" w:after="0" w:line="276" w:lineRule="auto"/>
        <w:ind w:left="0" w:firstLine="660"/>
        <w:contextualSpacing/>
      </w:pPr>
      <w:r>
        <w:t>Форум парикмахеров - режим доступа:</w:t>
      </w:r>
      <w:r>
        <w:rPr>
          <w:b/>
        </w:rPr>
        <w:t xml:space="preserve"> </w:t>
      </w:r>
      <w:hyperlink r:id="rId7" w:tgtFrame="_blank" w:history="1">
        <w:r>
          <w:rPr>
            <w:rStyle w:val="a3"/>
            <w:shd w:val="clear" w:color="auto" w:fill="FFFFFF"/>
          </w:rPr>
          <w:t>www.parikmaher.net.ru</w:t>
        </w:r>
      </w:hyperlink>
      <w:r>
        <w:t xml:space="preserve">; </w:t>
      </w:r>
    </w:p>
    <w:p w14:paraId="629B3B32" w14:textId="77777777" w:rsidR="009D3F98" w:rsidRDefault="009D3F98" w:rsidP="009D3F98">
      <w:pPr>
        <w:pStyle w:val="af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76" w:lineRule="auto"/>
        <w:ind w:left="0" w:firstLine="660"/>
        <w:contextualSpacing/>
        <w:jc w:val="both"/>
        <w:rPr>
          <w:w w:val="103"/>
        </w:rPr>
      </w:pPr>
      <w:r>
        <w:rPr>
          <w:bCs/>
        </w:rPr>
        <w:t>Профессиональная Парикмахерская Газета -</w:t>
      </w:r>
      <w:r>
        <w:t xml:space="preserve"> режим доступа:</w:t>
      </w:r>
      <w:r>
        <w:rPr>
          <w:b/>
        </w:rPr>
        <w:t xml:space="preserve"> </w:t>
      </w:r>
      <w:r>
        <w:rPr>
          <w:bCs/>
        </w:rPr>
        <w:t xml:space="preserve"> </w:t>
      </w:r>
      <w:hyperlink r:id="rId8" w:history="1">
        <w:r>
          <w:rPr>
            <w:rStyle w:val="a3"/>
          </w:rPr>
          <w:t>http://gazeta-p.ru/</w:t>
        </w:r>
      </w:hyperlink>
      <w:r>
        <w:t>;</w:t>
      </w:r>
    </w:p>
    <w:p w14:paraId="040DAABA" w14:textId="2EA72E70" w:rsidR="009D3F98" w:rsidRDefault="009D3F98" w:rsidP="005672E7">
      <w:pPr>
        <w:pStyle w:val="aff"/>
        <w:numPr>
          <w:ilvl w:val="0"/>
          <w:numId w:val="4"/>
        </w:numPr>
        <w:spacing w:before="0" w:after="0" w:line="276" w:lineRule="auto"/>
        <w:ind w:left="0" w:firstLine="660"/>
        <w:contextualSpacing/>
        <w:jc w:val="both"/>
      </w:pPr>
      <w:r w:rsidRPr="008903EB">
        <w:rPr>
          <w:bCs/>
        </w:rPr>
        <w:t xml:space="preserve"> </w:t>
      </w:r>
      <w:r>
        <w:t>Форум парикмахеров - режим доступа:</w:t>
      </w:r>
      <w:r w:rsidRPr="008903EB">
        <w:rPr>
          <w:b/>
        </w:rPr>
        <w:t xml:space="preserve"> </w:t>
      </w:r>
      <w:hyperlink r:id="rId9" w:history="1">
        <w:r>
          <w:rPr>
            <w:rStyle w:val="a3"/>
          </w:rPr>
          <w:t>http://www.hairforum.ru/</w:t>
        </w:r>
      </w:hyperlink>
      <w:r>
        <w:t>;</w:t>
      </w:r>
    </w:p>
    <w:p w14:paraId="1B5B4D42" w14:textId="77777777" w:rsidR="009D3F98" w:rsidRDefault="009D3F98" w:rsidP="009D3F98">
      <w:pPr>
        <w:pStyle w:val="aff"/>
        <w:numPr>
          <w:ilvl w:val="0"/>
          <w:numId w:val="4"/>
        </w:numPr>
        <w:autoSpaceDE w:val="0"/>
        <w:autoSpaceDN w:val="0"/>
        <w:adjustRightInd w:val="0"/>
        <w:spacing w:before="0" w:after="0" w:line="276" w:lineRule="auto"/>
        <w:ind w:left="0" w:firstLine="660"/>
        <w:contextualSpacing/>
        <w:jc w:val="both"/>
        <w:rPr>
          <w:rFonts w:eastAsia="TimesNewRomanPS-BoldMT"/>
        </w:rPr>
      </w:pPr>
      <w:r>
        <w:t>Портал индустрии красоты - режим доступа:</w:t>
      </w:r>
      <w:r>
        <w:rPr>
          <w:b/>
        </w:rPr>
        <w:t xml:space="preserve"> </w:t>
      </w:r>
      <w:r>
        <w:t>http://www.hairlife.ru.</w:t>
      </w:r>
    </w:p>
    <w:p w14:paraId="0B4AAFC0" w14:textId="77777777" w:rsidR="009D3F98" w:rsidRDefault="009D3F98" w:rsidP="009D3F98">
      <w:pPr>
        <w:suppressAutoHyphens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Периодические издания:</w:t>
      </w:r>
    </w:p>
    <w:p w14:paraId="4B45131E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lang w:val="en-US"/>
        </w:rPr>
      </w:pPr>
      <w:r>
        <w:t>Журналы</w:t>
      </w:r>
      <w:r>
        <w:rPr>
          <w:lang w:val="en-US"/>
        </w:rPr>
        <w:t xml:space="preserve"> Hair</w:t>
      </w:r>
      <w:r>
        <w:rPr>
          <w:vertAlign w:val="superscript"/>
          <w:lang w:val="en-US"/>
        </w:rPr>
        <w:t>,</w:t>
      </w:r>
      <w:r>
        <w:rPr>
          <w:lang w:val="en-US"/>
        </w:rPr>
        <w:t>s how</w:t>
      </w:r>
      <w:r>
        <w:t>;</w:t>
      </w:r>
    </w:p>
    <w:p w14:paraId="33FB52D8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lang w:val="en-US"/>
        </w:rPr>
      </w:pPr>
      <w:r>
        <w:t>Журналы</w:t>
      </w:r>
      <w:r>
        <w:rPr>
          <w:lang w:val="en-US"/>
        </w:rPr>
        <w:t xml:space="preserve"> Coitture</w:t>
      </w:r>
      <w:r>
        <w:t>;</w:t>
      </w:r>
    </w:p>
    <w:p w14:paraId="4BA6065A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rFonts w:eastAsia="TimesNewRomanPSMT"/>
        </w:rPr>
      </w:pPr>
      <w:r>
        <w:t xml:space="preserve">Журналы </w:t>
      </w:r>
      <w:r>
        <w:rPr>
          <w:lang w:val="en-US"/>
        </w:rPr>
        <w:t>You Professioal</w:t>
      </w:r>
      <w:r>
        <w:t>;</w:t>
      </w:r>
    </w:p>
    <w:p w14:paraId="3B4E9B63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rFonts w:eastAsia="Times New Roman"/>
        </w:rPr>
      </w:pPr>
      <w:r>
        <w:t>Журналы «Долорес»</w:t>
      </w:r>
    </w:p>
    <w:p w14:paraId="51AC05FF" w14:textId="77777777" w:rsidR="009D3F98" w:rsidRDefault="009D3F98" w:rsidP="009D3F98">
      <w:pPr>
        <w:suppressAutoHyphens/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14:paraId="02554DF6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1D9C834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8640087" w14:textId="3140BC62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Освоение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>Предоставление современных парикмахерских услуг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»  производится в соответствии с учебном планом по специальности 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4F74F017" w14:textId="2E94E2BA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 xml:space="preserve"> разделов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>МДК. 01.01 Современные технологии парикмахерского искусства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542B9346" w14:textId="1B8E295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Освоению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6BDB401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56AF6074" w14:textId="5FD1325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В процессе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2114370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F8FEF2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6FD7267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2BEBF8B4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14:paraId="16B0D7E7" w14:textId="3492AD3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»  является освоение учебной практики  для получения первичных профессиональных навыков в рамках профессионального модуля  «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».</w:t>
      </w:r>
    </w:p>
    <w:p w14:paraId="19576979" w14:textId="1C74AD3E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4976156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aps/>
          <w:sz w:val="28"/>
          <w:szCs w:val="28"/>
          <w:lang w:eastAsia="ar-SA"/>
        </w:rPr>
      </w:pPr>
    </w:p>
    <w:p w14:paraId="5220177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AA0A0A" w:rsidRPr="00734984" w:rsidSect="00A05876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343009AA" w14:textId="77777777" w:rsidR="00AA0A0A" w:rsidRPr="00734984" w:rsidRDefault="00AA0A0A" w:rsidP="00AA0A0A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5. Контроль и оценка результатов освоения  </w:t>
      </w:r>
    </w:p>
    <w:p w14:paraId="31EFA0C4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50F74928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39BE6816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A0A0A" w:rsidRPr="00734984" w14:paraId="25DB89BA" w14:textId="77777777" w:rsidTr="00A0587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8ABE4B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57125D4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C51373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81006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A0A0A" w:rsidRPr="00734984" w14:paraId="6C501B44" w14:textId="77777777" w:rsidTr="00A05876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D5C529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1.1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современные стрижки и укладки с учетом индивидуальных особенностей клиента.</w:t>
            </w:r>
          </w:p>
          <w:p w14:paraId="71F96C11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1.2.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окрашивание волос с использованием современных технологий.</w:t>
            </w:r>
          </w:p>
          <w:p w14:paraId="08B3AE88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1.3.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химическую (перманентную) завивку с использованием современных технологий.</w:t>
            </w:r>
          </w:p>
          <w:p w14:paraId="2DE31AA8" w14:textId="703B4FAD" w:rsidR="00AA0A0A" w:rsidRPr="00734984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1.4.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Проводить консультации по подбору профессиональных средств для домашнего использования.</w:t>
            </w:r>
            <w:r w:rsidR="00AA0A0A" w:rsidRPr="00FA259E">
              <w:rPr>
                <w:rFonts w:ascii="Times New Roman" w:hAnsi="Times New Roman"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C826B61" w14:textId="77777777" w:rsidR="00AA0A0A" w:rsidRPr="00734984" w:rsidRDefault="00AA0A0A" w:rsidP="00A0587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Разрабатывают схемы стрижек, укладок окрашивания,  с применением новых технологий.</w:t>
            </w:r>
          </w:p>
          <w:p w14:paraId="325E6BF7" w14:textId="77777777" w:rsidR="00AA0A0A" w:rsidRPr="00734984" w:rsidRDefault="00AA0A0A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 CYR" w:eastAsia="Times New Roman CYR" w:hAnsi="Times New Roman CYR" w:cs="Times New Roman CYR"/>
                <w:color w:val="000000"/>
                <w:spacing w:val="-1"/>
                <w:sz w:val="24"/>
                <w:szCs w:val="24"/>
                <w:lang w:eastAsia="ar-SA"/>
              </w:rPr>
              <w:t>контролируют качество,  выполняемых видов парикмахерских услуг поэтапно и в целом;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60A2CB" w14:textId="77777777" w:rsidR="00AA0A0A" w:rsidRPr="00734984" w:rsidRDefault="00AA0A0A" w:rsidP="00A05876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75522B32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5832F484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5DB4CB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A0A0A" w:rsidRPr="00734984" w14:paraId="4056B168" w14:textId="77777777" w:rsidTr="00A0587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919C285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2C484634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BA0338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A5C6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A0A0A" w:rsidRPr="00734984" w14:paraId="58EFC463" w14:textId="77777777" w:rsidTr="00A05876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E0B726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3FDF1AE0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6D16D6B1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203743E8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0334DBA6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1DDB23E8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7AFD4263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60E8CF44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5E6454EB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4A1AA6D1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7B7E8BE5" w14:textId="77777777" w:rsidR="00AA0A0A" w:rsidRPr="00FA259E" w:rsidRDefault="00AA0A0A" w:rsidP="00A058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0C9C694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17D3F54F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методов  в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39768D80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потребителей  в различных видах парикмахерских работ. </w:t>
            </w:r>
          </w:p>
          <w:p w14:paraId="141F2B03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Посещение выставок проф. мастерства, семинаров ,конкурсов.</w:t>
            </w:r>
          </w:p>
          <w:p w14:paraId="0AC1DED2" w14:textId="4326DFB1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Использование новых технологий, повышение проф. уровня. Освоение п</w:t>
            </w:r>
            <w:r w:rsidR="008903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</w:t>
            </w: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оф. продукции ведущих фирм  , применение  их на практике с соблюдение всех технологических процессов.</w:t>
            </w:r>
          </w:p>
          <w:p w14:paraId="4A8DD1C4" w14:textId="77777777" w:rsidR="00AA0A0A" w:rsidRPr="00FA259E" w:rsidRDefault="00AA0A0A" w:rsidP="00A05876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3DB51DE0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6847F3C3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Осуществлять  организацию всего рабочего процесса и каждого члена коллектива.</w:t>
            </w:r>
          </w:p>
          <w:p w14:paraId="2B5F746E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Привлекать к работе высококвалифицированных кадров для повышения проф. уровня каждого члена коллектива ,организовывать на месте семинары с привлечением ведущих технологов – парикмахеров</w:t>
            </w:r>
          </w:p>
          <w:p w14:paraId="08026BB8" w14:textId="77777777" w:rsidR="00AA0A0A" w:rsidRPr="00FA259E" w:rsidRDefault="00AA0A0A" w:rsidP="00AA0A0A">
            <w:pPr>
              <w:numPr>
                <w:ilvl w:val="0"/>
                <w:numId w:val="15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B1775" w14:textId="77777777" w:rsidR="00AA0A0A" w:rsidRPr="00FA259E" w:rsidRDefault="00AA0A0A" w:rsidP="00A058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014DDE7D" w14:textId="4DE39594" w:rsidR="00AA0A0A" w:rsidRPr="002317B0" w:rsidRDefault="002317B0" w:rsidP="002317B0">
      <w:pPr>
        <w:pStyle w:val="aff"/>
        <w:pageBreakBefore/>
        <w:numPr>
          <w:ilvl w:val="0"/>
          <w:numId w:val="6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Приложение 1</w:t>
      </w:r>
    </w:p>
    <w:p w14:paraId="235D10B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Обязательное</w:t>
      </w:r>
    </w:p>
    <w:p w14:paraId="4456216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374B6BBB" w14:textId="77777777" w:rsidR="00AA0A0A" w:rsidRDefault="00AA0A0A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hAnsi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6370ACDD" w14:textId="77777777" w:rsidR="00AA0A0A" w:rsidRDefault="00AA0A0A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AA0A0A" w:rsidRPr="00A8502F" w14:paraId="47BE66E6" w14:textId="77777777" w:rsidTr="00A05876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48282" w14:textId="1C4D27BC" w:rsidR="00AA0A0A" w:rsidRPr="00A8502F" w:rsidRDefault="008903EB" w:rsidP="009B793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 1.1 </w:t>
            </w:r>
            <w:r w:rsidRPr="008903EB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A877" w14:textId="77777777" w:rsidR="00AA0A0A" w:rsidRPr="00A8502F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4D5EC528" w14:textId="77777777" w:rsidR="00AA0A0A" w:rsidRPr="00A8502F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A0A0A" w:rsidRPr="00C83A74" w14:paraId="3BDA28F1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5773" w14:textId="77777777" w:rsidR="00AA0A0A" w:rsidRPr="00C83A74" w:rsidRDefault="00AA0A0A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B538559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7E2FA3B6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4A86B0A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C1F2417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61B86ECE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современные мужские, женские и детские стрижки на волосах разной длины;</w:t>
            </w:r>
          </w:p>
          <w:p w14:paraId="7B7FB69D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14:paraId="6D8DA6CF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  <w:p w14:paraId="6E45441D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окрашивания волос;</w:t>
            </w:r>
          </w:p>
          <w:p w14:paraId="7253028B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759591FE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14:paraId="060EB516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7D45D18C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7A84EFC7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14:paraId="58EF9250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14:paraId="7FEDC511" w14:textId="79CCEBFD" w:rsidR="00AA0A0A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E2BC3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7F50DF19" w14:textId="7FC3F7D8" w:rsidR="00FC726E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5ED76951" w14:textId="08F024E4" w:rsidR="009B7930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 контроля безопасности и подготовки  рабочего места для выполнения услуги</w:t>
            </w:r>
            <w:r w:rsidR="009B7930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14:paraId="7827E228" w14:textId="2E89282F" w:rsidR="00FC726E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4EDE162" w14:textId="77777777" w:rsidR="00F52E3F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4847890D" w14:textId="77777777" w:rsidR="009B7930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современных мужских, женских и детских с</w:t>
            </w:r>
            <w:r w:rsidR="009B7930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трижек на волосах разной длины;</w:t>
            </w:r>
          </w:p>
          <w:p w14:paraId="0D3CAC11" w14:textId="25805B9E" w:rsidR="00F52E3F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укладки волос различными инструментами и способами с учетом индивидуальных особенностей клиента;</w:t>
            </w:r>
          </w:p>
          <w:p w14:paraId="089243DC" w14:textId="2ED631B9" w:rsidR="00FC726E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Консультировать по подбору профессиональных средств  для  ухода за волосами и по выполнению укладки волос  в домашних условиях</w:t>
            </w:r>
          </w:p>
          <w:p w14:paraId="066B85EA" w14:textId="3CA71621" w:rsidR="00AA0A0A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D2751" w14:textId="798BEF0F" w:rsidR="00AA0A0A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48</w:t>
            </w:r>
          </w:p>
        </w:tc>
      </w:tr>
      <w:tr w:rsidR="00AA0A0A" w:rsidRPr="00C83A74" w14:paraId="6CB54BD0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16936" w14:textId="77777777" w:rsidR="00AA0A0A" w:rsidRPr="00C83A74" w:rsidRDefault="00AA0A0A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4CB9B31B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0B18EB6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560A902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6E49E11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234C376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3DF5FF0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2145612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7DACABB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6444A58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388F3DA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6A3C208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1FB9C3F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14:paraId="349FFFE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современные женские, мужские и детские стрижки на волосах различной длины;  </w:t>
            </w:r>
          </w:p>
          <w:p w14:paraId="7927F4BC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владеть современными методами стрижки, используя различные инструменты для стрижки волос;   </w:t>
            </w:r>
          </w:p>
          <w:p w14:paraId="0CE4D1A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технологию   выполнения   стрижки в рамках норм времени;</w:t>
            </w:r>
          </w:p>
          <w:p w14:paraId="414AAE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современные женские, мужские и детские стрижки на волосах различной длины;  </w:t>
            </w:r>
          </w:p>
          <w:p w14:paraId="6910B579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владеть современными методами стрижки, используя различные инструменты для стрижки волос;   </w:t>
            </w:r>
          </w:p>
          <w:p w14:paraId="410ED4EC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технологию   выполнения   стрижки в рамках норм времени;</w:t>
            </w:r>
          </w:p>
          <w:p w14:paraId="710B462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 укладки  феном, горячим  и  холодным  способом, при помощи бигуди и зажимов в рамках норм времени; </w:t>
            </w:r>
          </w:p>
          <w:p w14:paraId="588E95D7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современные средства для стайлинга;</w:t>
            </w:r>
          </w:p>
          <w:p w14:paraId="71172CF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уходу;</w:t>
            </w:r>
          </w:p>
          <w:p w14:paraId="212449E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08351FC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7910F9D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1B4DCA8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125F8F0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6FE242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0EBCEF1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012DFF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5CAB0FE4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298D8E0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368D51B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799EBE4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12A1C606" w14:textId="4EC4A9DA" w:rsidR="008903EB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633691D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3F85F81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118C58E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503BBD7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1EE0110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67ACDCA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14:paraId="09CA1C8A" w14:textId="185C905C" w:rsidR="00AA0A0A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</w:t>
            </w:r>
            <w:r w:rsidR="009B7930" w:rsidRPr="00C83A74">
              <w:rPr>
                <w:rFonts w:ascii="Times New Roman" w:hAnsi="Times New Roman"/>
                <w:sz w:val="24"/>
                <w:szCs w:val="24"/>
              </w:rPr>
              <w:t>дки волос  в домашних условиях;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5861E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7CF22D21" w14:textId="77777777" w:rsidR="00AA0A0A" w:rsidRPr="00C83A74" w:rsidRDefault="00AA0A0A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672E7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Спа-уход за волосами и кожей головы </w:t>
            </w:r>
          </w:p>
          <w:p w14:paraId="3A59FC48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стрижек и укладок волос с учетом индивидуальных особенностей клиента и современных модных тенденций</w:t>
            </w:r>
          </w:p>
          <w:p w14:paraId="6995F91A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современных салонных укладок волос </w:t>
            </w:r>
          </w:p>
          <w:p w14:paraId="1D21BBC3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укладок волос с модной текстурой</w:t>
            </w:r>
          </w:p>
          <w:p w14:paraId="599E5ADB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 укладки волос различными инструментами и способами с учетом индивидуальных особенностей клиента</w:t>
            </w:r>
          </w:p>
          <w:p w14:paraId="19096F9D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с использованием современных технологий и тенденций моды</w:t>
            </w:r>
          </w:p>
          <w:p w14:paraId="22FCA3CA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красителями различных групп с учетом индивидуальных особенностей клиента</w:t>
            </w:r>
          </w:p>
          <w:p w14:paraId="2D497CBE" w14:textId="7108C3D5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070A8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7435232" w14:textId="42ABDECB" w:rsidR="005672E7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</w:p>
        </w:tc>
      </w:tr>
      <w:tr w:rsidR="00AA0A0A" w:rsidRPr="00C83A74" w14:paraId="07257747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A49F3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14:paraId="03058E7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Санитарные нормы и требования в сфере парикмахерских услуг; требования охраны труда;</w:t>
            </w:r>
          </w:p>
          <w:p w14:paraId="0736FBD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организацию подготовки  рабочего места для выполнения парикмахерских услуг;</w:t>
            </w:r>
          </w:p>
          <w:p w14:paraId="6369339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оборудования, инструмента; </w:t>
            </w:r>
          </w:p>
          <w:p w14:paraId="55EC09D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способы проверки функциональности  оборудования, инструмента; </w:t>
            </w:r>
          </w:p>
          <w:p w14:paraId="5B41AB2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Анатомические особенности головы и лица; </w:t>
            </w:r>
          </w:p>
          <w:p w14:paraId="014F1C2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структура, состав и физические свойства волос;</w:t>
            </w:r>
          </w:p>
          <w:p w14:paraId="52F70397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69519D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7B0FA29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14:paraId="21DEAEC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различных парикмахерских работ;</w:t>
            </w:r>
          </w:p>
          <w:p w14:paraId="76E44D2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воздействия технологических процессов на кожу головы и волосы;</w:t>
            </w:r>
          </w:p>
          <w:p w14:paraId="2F6FCB59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мытья головы, приёмы массажа головы;</w:t>
            </w:r>
          </w:p>
          <w:p w14:paraId="6ED8DF9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14:paraId="1106578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современных женских, мужских и детских стрижек на волосах различной длины;  </w:t>
            </w:r>
          </w:p>
          <w:p w14:paraId="3B59C95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современные методы стрижки, инструменты для стрижки волос;   </w:t>
            </w:r>
          </w:p>
          <w:p w14:paraId="7E8CDD0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      </w:r>
          </w:p>
          <w:p w14:paraId="7D081CA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результат воздействия инструментов и материалов на кожу и волосы головы;</w:t>
            </w:r>
          </w:p>
          <w:p w14:paraId="3B3FF4A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и услуги;</w:t>
            </w:r>
          </w:p>
          <w:p w14:paraId="1F9A921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современных укладок волос различным инструментом; </w:t>
            </w:r>
          </w:p>
          <w:p w14:paraId="07E3AF9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актуальные тенденции и технологии в парикмахерском искусстве.</w:t>
            </w:r>
          </w:p>
          <w:p w14:paraId="44D3D38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средства профилактического ухода за кожей головы и волос;</w:t>
            </w:r>
          </w:p>
          <w:p w14:paraId="0D679BB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современные формы и методы обслуживания потребителя; </w:t>
            </w:r>
          </w:p>
          <w:p w14:paraId="5ACCBC7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7B6772B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Санитарные нормы и требования в сфере парикмахерских услуг; </w:t>
            </w:r>
          </w:p>
          <w:p w14:paraId="4AA944A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требования охраны труда при выполнении услуги окрашивания волос; </w:t>
            </w:r>
          </w:p>
          <w:p w14:paraId="5ABC8B7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организация подготовки  рабочего места для выполнения парикмахерских услуг;</w:t>
            </w:r>
          </w:p>
          <w:p w14:paraId="0E3F66A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оборудования; </w:t>
            </w:r>
          </w:p>
          <w:p w14:paraId="3151789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способы проверки функциональности  оборудования, инструмента;</w:t>
            </w:r>
          </w:p>
          <w:p w14:paraId="1D8B4E7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волос; </w:t>
            </w:r>
          </w:p>
          <w:p w14:paraId="608E3228" w14:textId="4DB8A00D" w:rsidR="008903EB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61F5474F" w14:textId="4A270538" w:rsidR="00AA0A0A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D99D0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098DF1BC" w14:textId="77777777" w:rsidR="00AA0A0A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парикмахерских услуг по уходу за волосами</w:t>
            </w:r>
          </w:p>
          <w:p w14:paraId="4B9BB9F0" w14:textId="15B79715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технологии  стрижки волос </w:t>
            </w:r>
          </w:p>
          <w:p w14:paraId="3F2BB48E" w14:textId="5DD3037D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обработки волос при выполнении укладок</w:t>
            </w:r>
          </w:p>
          <w:p w14:paraId="7CCE916F" w14:textId="784DA608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41F8" w14:textId="43B79893" w:rsidR="00AA0A0A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58</w:t>
            </w:r>
          </w:p>
        </w:tc>
      </w:tr>
      <w:tr w:rsidR="00AA0A0A" w:rsidRPr="00C83A74" w14:paraId="305B99B5" w14:textId="77777777" w:rsidTr="00A05876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D8A67" w14:textId="77777777" w:rsidR="00AA0A0A" w:rsidRPr="00C83A74" w:rsidRDefault="00AA0A0A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76936051" w14:textId="77777777" w:rsidR="00AA0A0A" w:rsidRPr="00C83A74" w:rsidRDefault="00AA0A0A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31D919A9" w14:textId="3EE0F089" w:rsidR="00FC726E" w:rsidRPr="00C83A74" w:rsidRDefault="00FC726E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A2648" w14:textId="67188624" w:rsidR="00AA0A0A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14:paraId="452490D7" w14:textId="5CE8B7BC" w:rsidR="00AA0A0A" w:rsidRPr="00C83A74" w:rsidRDefault="00AA0A0A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396CC7EC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B654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ПК 1.2.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окрашивание волос с использованием современных технологий.</w:t>
            </w:r>
          </w:p>
          <w:p w14:paraId="345C3997" w14:textId="69B4DD1B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A2488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72F8449A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2EA13FAC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8BDE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0388830B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2717E3BC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5A88799D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0AE5F77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0FA419AE" w14:textId="0CF0A6B3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окрашивания волос;</w:t>
            </w:r>
          </w:p>
          <w:p w14:paraId="2579D34C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4DABCF18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14:paraId="5334A64E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60946B22" w14:textId="259A92A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EDB75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5895E4C1" w14:textId="38FA81FD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0975A45F" w14:textId="6F25DDB3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 контроля безопасности и подготовки  рабочего места для выполнения услуги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окрашивания волос,;</w:t>
            </w:r>
          </w:p>
          <w:p w14:paraId="012F8557" w14:textId="2B3D91A9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71B1042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65623C09" w14:textId="4D2EFFBE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диагностики состояния и чувствительности кожи головы и волос;</w:t>
            </w:r>
          </w:p>
          <w:p w14:paraId="04A624CD" w14:textId="7C8C6325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простых и сложных видов окрашивания волос в технологической последовательности на основе актуальных технологий и тенденций моды</w:t>
            </w:r>
          </w:p>
          <w:p w14:paraId="2BBEAD24" w14:textId="00854BF6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окрашенными волосами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поддержания цвета в домашних условиях,.</w:t>
            </w:r>
          </w:p>
          <w:p w14:paraId="4D050329" w14:textId="1F8F4C62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727DE" w14:textId="3FB1D1C9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48</w:t>
            </w:r>
          </w:p>
        </w:tc>
      </w:tr>
      <w:tr w:rsidR="009B7930" w:rsidRPr="00C83A74" w14:paraId="7C0542AB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48305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5CF3595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7EB748A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586A232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AD360E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1A39D1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3721CD6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26D1C27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581ECF4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1020A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3654878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63DEFAB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7C440CD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14:paraId="3DD3F22E" w14:textId="4A54F3F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06FEAB5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72FF561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48974A8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6F13460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5171853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0B100B0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018333E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216A04A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7B4119D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14:paraId="0B8921A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технологии   выполнения   всех видов окрашивания  в рамках норм времени;</w:t>
            </w:r>
          </w:p>
          <w:p w14:paraId="26DD3CD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красители с учетом норм расходов; </w:t>
            </w:r>
          </w:p>
          <w:p w14:paraId="1072F16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24A396D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32DFA10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832913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56F8EF5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3B4CAD42" w14:textId="7A08A7F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079F920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41B6AEB6" w14:textId="4F60F300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выполнять химическую (перманентную) завивку с использованием современных технологий;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568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F527E68" w14:textId="6263D120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с использованием современных технологий и тенденций моды</w:t>
            </w:r>
          </w:p>
          <w:p w14:paraId="7AC83CE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красителями различных групп с учетом индивидуальных особенностей клиента</w:t>
            </w:r>
          </w:p>
          <w:p w14:paraId="6ED4B9E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модной окраски волос с использованием различных техник мелирования волос </w:t>
            </w:r>
          </w:p>
          <w:p w14:paraId="71EC292E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комбинированной окраски волос с использованием быстрых техник при коррекции цвета </w:t>
            </w:r>
          </w:p>
          <w:p w14:paraId="0BF4C35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креативной окраски волос с использованием свободных техник. </w:t>
            </w:r>
          </w:p>
          <w:p w14:paraId="47F5F32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интуитивного окрашивания волос с использованием свободных техник </w:t>
            </w:r>
          </w:p>
          <w:p w14:paraId="417D5118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креативной окраски волос с учетом актуальных тенденций моды. </w:t>
            </w:r>
          </w:p>
          <w:p w14:paraId="7F9CD537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Отработка различных техник накрутки волос для создания модной текстуры на длинных волосах</w:t>
            </w:r>
          </w:p>
          <w:p w14:paraId="3EAC9478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химической (перманентной) завивки с использованием современных технологий. на коротких волосах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923C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29F156A" w14:textId="13DFF6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40</w:t>
            </w:r>
          </w:p>
        </w:tc>
      </w:tr>
      <w:tr w:rsidR="009B7930" w:rsidRPr="00C83A74" w14:paraId="14F3DC28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B9F0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14:paraId="6C2FCBA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00A4706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Санитарные нормы и требования в сфере парикмахерских услуг; </w:t>
            </w:r>
          </w:p>
          <w:p w14:paraId="3F78016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требования охраны труда при выполнении услуги окрашивания волос; </w:t>
            </w:r>
          </w:p>
          <w:p w14:paraId="79DA567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организация подготовки  рабочего места для выполнения парикмахерских услуг;</w:t>
            </w:r>
          </w:p>
          <w:p w14:paraId="4833B8D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оборудования; </w:t>
            </w:r>
          </w:p>
          <w:p w14:paraId="0347178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способы проверки функциональности  оборудования, инструмента;</w:t>
            </w:r>
          </w:p>
          <w:p w14:paraId="595D6BF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волос; </w:t>
            </w:r>
          </w:p>
          <w:p w14:paraId="7003636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современных профессиональных красителей;</w:t>
            </w:r>
          </w:p>
          <w:p w14:paraId="4D096F9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и результат воздействия технологических процессов на кожу головы и волосы;</w:t>
            </w:r>
          </w:p>
          <w:p w14:paraId="7E0BA3F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классификация красителей, цветовой круг и законы колориметрии;</w:t>
            </w:r>
          </w:p>
          <w:p w14:paraId="1F9F057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Классификация красителей, цветовой круг и законы колориметрии; </w:t>
            </w:r>
          </w:p>
          <w:p w14:paraId="32A1771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простых видов окрашивания волос красителями различных групп; </w:t>
            </w:r>
          </w:p>
          <w:p w14:paraId="776213B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принципы и результаты воздействия технологических процессов на кожу головы и волосы; </w:t>
            </w:r>
          </w:p>
          <w:p w14:paraId="089BC22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актуальные тенденции и технологии в парикмахерском искусстве; </w:t>
            </w:r>
          </w:p>
          <w:p w14:paraId="5A7333B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различные сложные виды окрашивания на основе актуальных технологий;</w:t>
            </w:r>
          </w:p>
          <w:p w14:paraId="109306F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устройство, правила    эксплуатации 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14:paraId="737FCAC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089367A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типы,  виды и формы волос; </w:t>
            </w:r>
          </w:p>
          <w:p w14:paraId="63E44859" w14:textId="7F65E3E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0B99026B" w14:textId="0AF622B9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правила оказания первой помощи;</w:t>
            </w:r>
          </w:p>
          <w:p w14:paraId="07FE87F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4AB2879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9620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181E4B5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окрашивания волос</w:t>
            </w:r>
          </w:p>
          <w:p w14:paraId="5D3BF68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Различные виды окрашивания на основе актуальных технологий</w:t>
            </w:r>
          </w:p>
          <w:p w14:paraId="606CA6C7" w14:textId="55572D34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6FA0F" w14:textId="313F671E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9B7930" w:rsidRPr="00C83A74" w14:paraId="7DE38345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A1AD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58B45E0F" w14:textId="77777777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22783B94" w14:textId="0CD3CB95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Выполнить презентацию «Современные тенденции в окрашивании волос на основе актуальных технологий».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5569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66DDA10E" w14:textId="1C2FDE16" w:rsidR="009B7930" w:rsidRPr="00C83A74" w:rsidRDefault="009B7930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1E54DB77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F059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 1.3.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химическую (перманентную) завивку с использованием современных технологий.</w:t>
            </w:r>
          </w:p>
          <w:p w14:paraId="6D844E1C" w14:textId="3435C362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88D4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A4EDBD8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6D931C8C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3095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5C78A17D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1AD81EB1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701E1D73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E5CCAF9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08D09501" w14:textId="6EFFA35F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44F0EB07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69755710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14:paraId="5599F3C0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14:paraId="0E28FF05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165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1182ECCB" w14:textId="4AFE44A3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6C2D6A6" w14:textId="58CC994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5BB19344" w14:textId="78B8B5C4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466B864C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521ED37B" w14:textId="72E942A1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диагностики состояния и чувствительности кожи головы и волос;</w:t>
            </w:r>
          </w:p>
          <w:p w14:paraId="44568BC6" w14:textId="16C5183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14:paraId="09407E83" w14:textId="625586FB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химически завитыми волосами, в домашних условиях.</w:t>
            </w:r>
          </w:p>
          <w:p w14:paraId="0A421AD8" w14:textId="4FB08B5D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C8D3D" w14:textId="53341F8B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48</w:t>
            </w:r>
          </w:p>
        </w:tc>
      </w:tr>
      <w:tr w:rsidR="009B7930" w:rsidRPr="00C83A74" w14:paraId="68A0B27D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1A53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07EDB88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45CD96E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7B22A65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B53EE3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5DE7483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0CCB414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6C93F09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0281F31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4E57037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7B2D6EE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1903C5D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40C9BF1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14:paraId="3A53517C" w14:textId="7859C719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уходу;</w:t>
            </w:r>
          </w:p>
          <w:p w14:paraId="2969E09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5DDA7CF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21F9D83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08E89BD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5EAE284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5A4BB14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24DC3B2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2FD5D22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38ED237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7C75CC7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4E31DB5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945E577" w14:textId="7CA717CD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4980E3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709F5E8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2CF9F83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0CB374F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C4E877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7BAEE10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7EFAACD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выполнять химическую (перманентную) завивку с использованием современных технологий;</w:t>
            </w:r>
          </w:p>
          <w:p w14:paraId="71C6A1D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14:paraId="6C3B327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14:paraId="360C8B4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E5C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2CE8C5E0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Спа-уход за волосами и кожей головы </w:t>
            </w:r>
          </w:p>
          <w:p w14:paraId="0D7D2F80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Отработка различных техник накрутки волос для создания модной текстуры на длинных волосах</w:t>
            </w:r>
          </w:p>
          <w:p w14:paraId="16940011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химической (перманентной) завивки с использованием современных технологий. на коротких волосах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595A" w14:textId="665AFD84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  <w:p w14:paraId="3517AEF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B7930" w:rsidRPr="00C83A74" w14:paraId="46DA2CB4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C6768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14:paraId="4348069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Санитарные нормы и требования в сфере парикмахерских услуг; требования охраны труда;</w:t>
            </w:r>
          </w:p>
          <w:p w14:paraId="3D322BA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организацию подготовки  рабочего места для выполнения парикмахерских услуг;</w:t>
            </w:r>
          </w:p>
          <w:p w14:paraId="48C2244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оборудования, инструмента; </w:t>
            </w:r>
          </w:p>
          <w:p w14:paraId="5AF6738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способы проверки функциональности  оборудования, инструмента; </w:t>
            </w:r>
          </w:p>
          <w:p w14:paraId="3BBA398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Анатомические особенности головы и лица; </w:t>
            </w:r>
          </w:p>
          <w:p w14:paraId="723D370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структура, состав и физические свойства волос;</w:t>
            </w:r>
          </w:p>
          <w:p w14:paraId="3174B24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64E72FC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14206F5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14:paraId="3B5BF6C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различных парикмахерских работ;</w:t>
            </w:r>
          </w:p>
          <w:p w14:paraId="5216330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воздействия технологических процессов на кожу головы и волосы;</w:t>
            </w:r>
          </w:p>
          <w:p w14:paraId="38AFDF5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мытья головы, приёмы массажа головы;</w:t>
            </w:r>
          </w:p>
          <w:p w14:paraId="4E170F7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14:paraId="17198A67" w14:textId="2DD7653F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типы,  виды и формы волос; </w:t>
            </w:r>
          </w:p>
          <w:p w14:paraId="49DF3E6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      </w:r>
          </w:p>
          <w:p w14:paraId="1468C21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химической (перманентной) завивки на основе актуальных технологий; </w:t>
            </w:r>
          </w:p>
          <w:p w14:paraId="11EBB93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1B2C3A6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нормы расхода препаратов и материалов на выполнение химической (перманентной) завивки; </w:t>
            </w:r>
          </w:p>
          <w:p w14:paraId="0ACA7F8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правила оказания первой помощи;</w:t>
            </w:r>
          </w:p>
          <w:p w14:paraId="158C2C2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3D86852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FBAE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7C4FEE7A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Современная завивка волос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CABDE" w14:textId="1B198A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</w:p>
        </w:tc>
      </w:tr>
      <w:tr w:rsidR="009B7930" w:rsidRPr="00C83A74" w14:paraId="44E176DB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D30D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6A3A7582" w14:textId="77777777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20A15A19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Подготовить сообщение (доклад, презентацию) "Современные профессиональные препараты для трансформации текстуры от ведущих производителей ";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A22A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7367BABF" w14:textId="18997CE3" w:rsidR="009B7930" w:rsidRPr="00C83A74" w:rsidRDefault="009B7930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2C6A1514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56B0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ПК 1.4.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8F96A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1B51EC4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5A19338A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76BDD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7FEBC3D8" w14:textId="73B1D4D4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1C003C8" w14:textId="517DBA1D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7EE149D1" w14:textId="31CEB872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02E46A23" w14:textId="4A561C28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87338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28D32E38" w14:textId="1BE4EEA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5A0C64A8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Консультировать по подбору профессиональных средств  для  ухода за волосами и по выполнению укладки волос  в домашних условиях</w:t>
            </w:r>
          </w:p>
          <w:p w14:paraId="287E7027" w14:textId="79A4C2FA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 волосами в домашних условиях.</w:t>
            </w:r>
          </w:p>
          <w:p w14:paraId="15A149F5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7.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F01E9" w14:textId="164463E9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9B7930" w:rsidRPr="00C83A74" w14:paraId="6181AE64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B248E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62ED78A8" w14:textId="5D1D6E2E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4B3A9EC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434D31D3" w14:textId="16BB1A31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0F9F4595" w14:textId="2D4C9014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14:paraId="6C3D183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764A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283C3C32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Спа-уход за волосами и кожей головы </w:t>
            </w:r>
          </w:p>
          <w:p w14:paraId="71B09E83" w14:textId="64BCBB22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F5E3" w14:textId="63836D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  <w:p w14:paraId="558EC75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B7930" w:rsidRPr="00A8502F" w14:paraId="40B94260" w14:textId="77777777" w:rsidTr="00B4084B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1A1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14:paraId="6F121F0C" w14:textId="30CB8CE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23F8FB97" w14:textId="1D6301BF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21D8874E" w14:textId="0BE93770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B7EB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3BC857D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парикмахерских услуг по уходу за волосами</w:t>
            </w:r>
          </w:p>
          <w:p w14:paraId="0FDDCF0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технологии  стрижки волос </w:t>
            </w:r>
          </w:p>
          <w:p w14:paraId="4B5B50A6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обработки волос при выполнении укладок</w:t>
            </w:r>
          </w:p>
          <w:p w14:paraId="0931D0B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окрашивания волос</w:t>
            </w:r>
          </w:p>
          <w:p w14:paraId="5721B3B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Различные виды окрашивания на основе актуальных технологий</w:t>
            </w:r>
          </w:p>
          <w:p w14:paraId="42F8FB4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Современная завивка волос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DA82A" w14:textId="77777777" w:rsidR="009B7930" w:rsidRPr="00A8502F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</w:p>
        </w:tc>
      </w:tr>
      <w:tr w:rsidR="009B7930" w:rsidRPr="00A8502F" w14:paraId="578EEB8D" w14:textId="77777777" w:rsidTr="00B4084B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4507" w14:textId="77777777" w:rsidR="009B7930" w:rsidRPr="00A8502F" w:rsidRDefault="009B7930" w:rsidP="00B4084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5648E373" w14:textId="77777777" w:rsidR="009B7930" w:rsidRPr="00A8502F" w:rsidRDefault="009B7930" w:rsidP="00B4084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454A9EAD" w14:textId="77777777" w:rsidR="009B7930" w:rsidRPr="00FC726E" w:rsidRDefault="009B7930" w:rsidP="00B4084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Выполнить презентацию «Современные тенденции в окрашивании волос на основе актуальных технологий».</w:t>
            </w:r>
          </w:p>
          <w:p w14:paraId="5AB61BE7" w14:textId="77777777" w:rsidR="009B7930" w:rsidRPr="00A8502F" w:rsidRDefault="009B7930" w:rsidP="00B408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Подготовить сообщение (доклад, презентацию) "Современные профессиональные препараты для тран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</w:t>
            </w: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формации текстуры от ведущих производителей ";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94A95" w14:textId="77777777" w:rsidR="009B7930" w:rsidRPr="00A8502F" w:rsidRDefault="009B7930" w:rsidP="00B4084B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5358D553" w14:textId="77777777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2B5EFDC7" w14:textId="763A8FA9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3FA63477" w14:textId="77777777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7DC71033" w14:textId="77777777" w:rsidR="00AA0A0A" w:rsidRPr="00734984" w:rsidRDefault="00AA0A0A" w:rsidP="00AA0A0A">
      <w:pPr>
        <w:pageBreakBefore/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7. ЛИСТ ИЗМЕНЕНИЙ И ДОПОЛНЕНИЙ, ВНЕСЕННЫХ </w:t>
      </w:r>
    </w:p>
    <w:p w14:paraId="58C576A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2A66B85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A0A0A" w:rsidRPr="00734984" w14:paraId="3802082A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E3BA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13622A6B" w14:textId="77777777" w:rsidR="00AA0A0A" w:rsidRPr="00734984" w:rsidRDefault="00AA0A0A" w:rsidP="00A0587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A0A0A" w:rsidRPr="00734984" w14:paraId="07FA0A52" w14:textId="77777777" w:rsidTr="00A05876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FD1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79C256E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C54C5E6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B38F9B2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64B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E8E42E9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2A9D26A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A0A0A" w:rsidRPr="00734984" w14:paraId="4329EB50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AF27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7DCE29F4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92C7E15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AEDE2FD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A35290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47346D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571450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572DE3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2C48DD1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818BF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E2E16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FED736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70E13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7C56DE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91D475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3475D8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DCCED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8F858D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A75DDB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6C6AD1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EEBF4E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D1EDA58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3AB443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64376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Бегларян Сюзанна Артаковна </w:t>
      </w:r>
    </w:p>
    <w:p w14:paraId="6BADA92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03F355B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13EEA50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3D9D2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7C32F20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F3CCF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350C1B7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86935A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41CFA5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560C4BF4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30CABB8A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C89662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E221D18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2DC32405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249A8D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EDFDFFB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7DA074C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FACD2E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423D53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8380EA4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9965F2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 xml:space="preserve"> ПМ.01 Предоставление современных парикмахерских услуг</w:t>
      </w:r>
    </w:p>
    <w:p w14:paraId="68CD3022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22BC87CF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5B2C28D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25DE7776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по специальности  43.02.13 Технология парикмахерского искусства</w:t>
      </w:r>
    </w:p>
    <w:p w14:paraId="6299B45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DA882F0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04B40B6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sectPr w:rsidR="002317B0" w:rsidRPr="0023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6AAF2" w14:textId="77777777" w:rsidR="00B4084B" w:rsidRDefault="00B4084B" w:rsidP="009D3F98">
      <w:pPr>
        <w:spacing w:after="0" w:line="240" w:lineRule="auto"/>
      </w:pPr>
      <w:r>
        <w:separator/>
      </w:r>
    </w:p>
  </w:endnote>
  <w:endnote w:type="continuationSeparator" w:id="0">
    <w:p w14:paraId="4EDC4200" w14:textId="77777777" w:rsidR="00B4084B" w:rsidRDefault="00B4084B" w:rsidP="009D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F8C00" w14:textId="77777777" w:rsidR="00B4084B" w:rsidRDefault="00B4084B" w:rsidP="009D3F98">
      <w:pPr>
        <w:spacing w:after="0" w:line="240" w:lineRule="auto"/>
      </w:pPr>
      <w:r>
        <w:separator/>
      </w:r>
    </w:p>
  </w:footnote>
  <w:footnote w:type="continuationSeparator" w:id="0">
    <w:p w14:paraId="3A4D4CA2" w14:textId="77777777" w:rsidR="00B4084B" w:rsidRDefault="00B4084B" w:rsidP="009D3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346641F"/>
    <w:multiLevelType w:val="multilevel"/>
    <w:tmpl w:val="42B8F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BDB"/>
    <w:rsid w:val="0004548D"/>
    <w:rsid w:val="00095CFD"/>
    <w:rsid w:val="000B3599"/>
    <w:rsid w:val="001E631D"/>
    <w:rsid w:val="002317B0"/>
    <w:rsid w:val="002859FF"/>
    <w:rsid w:val="00285B0C"/>
    <w:rsid w:val="002D501E"/>
    <w:rsid w:val="002F3FDC"/>
    <w:rsid w:val="00303C17"/>
    <w:rsid w:val="00393F7E"/>
    <w:rsid w:val="003A15D9"/>
    <w:rsid w:val="004E71CA"/>
    <w:rsid w:val="005672E7"/>
    <w:rsid w:val="00586497"/>
    <w:rsid w:val="006652F6"/>
    <w:rsid w:val="0077025F"/>
    <w:rsid w:val="007A5BDB"/>
    <w:rsid w:val="008377FE"/>
    <w:rsid w:val="00852A0A"/>
    <w:rsid w:val="008903EB"/>
    <w:rsid w:val="008F1287"/>
    <w:rsid w:val="00922E97"/>
    <w:rsid w:val="009417F3"/>
    <w:rsid w:val="009B7930"/>
    <w:rsid w:val="009D3F98"/>
    <w:rsid w:val="009E75F3"/>
    <w:rsid w:val="009F7AAE"/>
    <w:rsid w:val="00A05876"/>
    <w:rsid w:val="00A14BE7"/>
    <w:rsid w:val="00A14F58"/>
    <w:rsid w:val="00AA0A0A"/>
    <w:rsid w:val="00AE51E4"/>
    <w:rsid w:val="00B4084B"/>
    <w:rsid w:val="00BF268E"/>
    <w:rsid w:val="00BF46DB"/>
    <w:rsid w:val="00C629D8"/>
    <w:rsid w:val="00C83A74"/>
    <w:rsid w:val="00CD38CB"/>
    <w:rsid w:val="00D51874"/>
    <w:rsid w:val="00F52E3F"/>
    <w:rsid w:val="00F70908"/>
    <w:rsid w:val="00F93842"/>
    <w:rsid w:val="00F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AA6F"/>
  <w15:chartTrackingRefBased/>
  <w15:docId w15:val="{DA5795AF-1AF0-4CE8-BD8A-792E59B0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7B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3F9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D3F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D3F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9D3F9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F9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D3F9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D3F9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D3F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5">
    <w:name w:val="Emphasis"/>
    <w:basedOn w:val="a0"/>
    <w:uiPriority w:val="99"/>
    <w:qFormat/>
    <w:rsid w:val="009D3F98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9D3F98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Normal (Web)"/>
    <w:basedOn w:val="a"/>
    <w:uiPriority w:val="99"/>
    <w:semiHidden/>
    <w:unhideWhenUsed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11">
    <w:name w:val="toc 1"/>
    <w:basedOn w:val="a"/>
    <w:next w:val="a"/>
    <w:autoRedefine/>
    <w:uiPriority w:val="99"/>
    <w:semiHidden/>
    <w:unhideWhenUsed/>
    <w:rsid w:val="009D3F98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99"/>
    <w:semiHidden/>
    <w:unhideWhenUsed/>
    <w:rsid w:val="009D3F98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unhideWhenUsed/>
    <w:rsid w:val="009D3F9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unhideWhenUsed/>
    <w:rsid w:val="009D3F98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unhideWhenUsed/>
    <w:rsid w:val="009D3F98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unhideWhenUsed/>
    <w:rsid w:val="009D3F98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unhideWhenUsed/>
    <w:rsid w:val="009D3F98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unhideWhenUsed/>
    <w:rsid w:val="009D3F98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unhideWhenUsed/>
    <w:rsid w:val="009D3F98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a8">
    <w:name w:val="footnote text"/>
    <w:basedOn w:val="a"/>
    <w:link w:val="a9"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D3F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semiHidden/>
    <w:locked/>
    <w:rsid w:val="009D3F98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semiHidden/>
    <w:unhideWhenUsed/>
    <w:rsid w:val="009D3F9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9D3F98"/>
    <w:rPr>
      <w:rFonts w:ascii="Calibri" w:eastAsia="Times New Roman" w:hAnsi="Calibri" w:cs="Times New Roman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9D3F9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D3F98"/>
    <w:rPr>
      <w:rFonts w:ascii="Calibri" w:eastAsia="Times New Roman" w:hAnsi="Calibri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9D3F9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2">
    <w:name w:val="Title"/>
    <w:basedOn w:val="a"/>
    <w:link w:val="af3"/>
    <w:uiPriority w:val="99"/>
    <w:qFormat/>
    <w:rsid w:val="009D3F98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3">
    <w:name w:val="Заголовок Знак"/>
    <w:basedOn w:val="a0"/>
    <w:link w:val="af2"/>
    <w:uiPriority w:val="99"/>
    <w:rsid w:val="009D3F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9D3F98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D3F98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3F9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9D3F9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subject"/>
    <w:basedOn w:val="aa"/>
    <w:next w:val="aa"/>
    <w:link w:val="af9"/>
    <w:uiPriority w:val="99"/>
    <w:semiHidden/>
    <w:unhideWhenUsed/>
    <w:rsid w:val="009D3F98"/>
    <w:rPr>
      <w:rFonts w:ascii="Calibri" w:hAnsi="Calibri"/>
      <w:b/>
    </w:rPr>
  </w:style>
  <w:style w:type="character" w:customStyle="1" w:styleId="af9">
    <w:name w:val="Тема примечания Знак"/>
    <w:basedOn w:val="ab"/>
    <w:link w:val="af8"/>
    <w:uiPriority w:val="99"/>
    <w:semiHidden/>
    <w:rsid w:val="009D3F98"/>
    <w:rPr>
      <w:rFonts w:ascii="Calibri" w:eastAsia="Times New Roman" w:hAnsi="Calibri" w:cs="Times New Roman"/>
      <w:b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D3F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D3F98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Без интервала Знак"/>
    <w:link w:val="afd"/>
    <w:uiPriority w:val="99"/>
    <w:locked/>
    <w:rsid w:val="009D3F98"/>
    <w:rPr>
      <w:rFonts w:ascii="Times New Roman" w:hAnsi="Times New Roman" w:cs="Times New Roman"/>
    </w:rPr>
  </w:style>
  <w:style w:type="paragraph" w:styleId="afd">
    <w:name w:val="No Spacing"/>
    <w:link w:val="afc"/>
    <w:uiPriority w:val="99"/>
    <w:qFormat/>
    <w:rsid w:val="009D3F98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e">
    <w:name w:val="Абзац списка Знак"/>
    <w:aliases w:val="Содержание. 2 уровень Знак"/>
    <w:link w:val="aff"/>
    <w:uiPriority w:val="99"/>
    <w:locked/>
    <w:rsid w:val="009D3F98"/>
    <w:rPr>
      <w:rFonts w:ascii="Times New Roman" w:hAnsi="Times New Roman" w:cs="Times New Roman"/>
      <w:sz w:val="24"/>
      <w:szCs w:val="20"/>
    </w:rPr>
  </w:style>
  <w:style w:type="paragraph" w:styleId="aff">
    <w:name w:val="List Paragraph"/>
    <w:aliases w:val="Содержание. 2 уровень"/>
    <w:basedOn w:val="a"/>
    <w:link w:val="afe"/>
    <w:uiPriority w:val="99"/>
    <w:qFormat/>
    <w:rsid w:val="009D3F98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0"/>
      <w:lang w:eastAsia="en-US"/>
    </w:rPr>
  </w:style>
  <w:style w:type="paragraph" w:customStyle="1" w:styleId="ConsPlusNormal">
    <w:name w:val="ConsPlusNormal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rsid w:val="009D3F98"/>
  </w:style>
  <w:style w:type="paragraph" w:customStyle="1" w:styleId="aff2">
    <w:name w:val="Внимание: недобросовестность!"/>
    <w:basedOn w:val="aff0"/>
    <w:next w:val="a"/>
    <w:uiPriority w:val="99"/>
    <w:rsid w:val="009D3F98"/>
  </w:style>
  <w:style w:type="paragraph" w:customStyle="1" w:styleId="aff3">
    <w:name w:val="Дочерний элемент списк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rsid w:val="009D3F98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9D3F98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D3F98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D3F98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D3F98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D3F98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D3F98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D3F98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D3F9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D3F98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rsid w:val="009D3F98"/>
  </w:style>
  <w:style w:type="paragraph" w:customStyle="1" w:styleId="afff7">
    <w:name w:val="Моноширинный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rsid w:val="009D3F98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rsid w:val="009D3F9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D3F98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rsid w:val="009D3F98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9D3F9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rsid w:val="009D3F98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9D3F9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rsid w:val="009D3F98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rsid w:val="009D3F98"/>
  </w:style>
  <w:style w:type="paragraph" w:customStyle="1" w:styleId="affff4">
    <w:name w:val="Примечание."/>
    <w:basedOn w:val="aff0"/>
    <w:next w:val="a"/>
    <w:uiPriority w:val="99"/>
    <w:rsid w:val="009D3F98"/>
  </w:style>
  <w:style w:type="paragraph" w:customStyle="1" w:styleId="affff5">
    <w:name w:val="Словарная статья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rsid w:val="009D3F98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rsid w:val="009D3F98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rsid w:val="009D3F9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9D3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9D3F9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character" w:customStyle="1" w:styleId="14">
    <w:name w:val="Основной текст1"/>
    <w:link w:val="17"/>
    <w:uiPriority w:val="99"/>
    <w:locked/>
    <w:rsid w:val="009D3F98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4"/>
    <w:uiPriority w:val="99"/>
    <w:rsid w:val="009D3F98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sz w:val="27"/>
      <w:lang w:eastAsia="en-US"/>
    </w:rPr>
  </w:style>
  <w:style w:type="paragraph" w:customStyle="1" w:styleId="Style4">
    <w:name w:val="Style4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styleId="affffc">
    <w:name w:val="foot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basedOn w:val="a0"/>
    <w:uiPriority w:val="99"/>
    <w:semiHidden/>
    <w:unhideWhenUsed/>
    <w:rsid w:val="009D3F98"/>
    <w:rPr>
      <w:rFonts w:ascii="Times New Roman" w:hAnsi="Times New Roman" w:cs="Times New Roman" w:hint="default"/>
      <w:sz w:val="16"/>
    </w:rPr>
  </w:style>
  <w:style w:type="character" w:styleId="affffe">
    <w:name w:val="page number"/>
    <w:basedOn w:val="a0"/>
    <w:uiPriority w:val="99"/>
    <w:semiHidden/>
    <w:unhideWhenUsed/>
    <w:rsid w:val="009D3F98"/>
    <w:rPr>
      <w:rFonts w:ascii="Times New Roman" w:hAnsi="Times New Roman" w:cs="Times New Roman" w:hint="default"/>
    </w:rPr>
  </w:style>
  <w:style w:type="character" w:styleId="afffff">
    <w:name w:val="end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  <w:uiPriority w:val="99"/>
    <w:rsid w:val="009D3F98"/>
  </w:style>
  <w:style w:type="character" w:customStyle="1" w:styleId="FootnoteTextChar">
    <w:name w:val="Footnote Text Char"/>
    <w:basedOn w:val="a0"/>
    <w:uiPriority w:val="99"/>
    <w:locked/>
    <w:rsid w:val="009D3F9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CommentTextChar">
    <w:name w:val="Comment Text Char"/>
    <w:uiPriority w:val="99"/>
    <w:locked/>
    <w:rsid w:val="009D3F98"/>
    <w:rPr>
      <w:rFonts w:ascii="Times New Roman" w:hAnsi="Times New Roman" w:cs="Times New Roman" w:hint="default"/>
      <w:sz w:val="20"/>
    </w:rPr>
  </w:style>
  <w:style w:type="character" w:customStyle="1" w:styleId="15">
    <w:name w:val="Текст примечания Знак1"/>
    <w:basedOn w:val="a0"/>
    <w:uiPriority w:val="99"/>
    <w:rsid w:val="009D3F98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9D3F98"/>
    <w:rPr>
      <w:b/>
      <w:bCs w:val="0"/>
    </w:rPr>
  </w:style>
  <w:style w:type="character" w:customStyle="1" w:styleId="16">
    <w:name w:val="Тема примечания Знак1"/>
    <w:basedOn w:val="15"/>
    <w:uiPriority w:val="99"/>
    <w:rsid w:val="009D3F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D3F98"/>
  </w:style>
  <w:style w:type="character" w:customStyle="1" w:styleId="afffff0">
    <w:name w:val="Цветовое выделение"/>
    <w:uiPriority w:val="99"/>
    <w:rsid w:val="009D3F98"/>
    <w:rPr>
      <w:b/>
      <w:bCs w:val="0"/>
      <w:color w:val="000000"/>
    </w:rPr>
  </w:style>
  <w:style w:type="character" w:customStyle="1" w:styleId="afffff1">
    <w:name w:val="Гипертекстовая ссылка"/>
    <w:uiPriority w:val="99"/>
    <w:rsid w:val="009D3F98"/>
    <w:rPr>
      <w:b/>
      <w:bCs w:val="0"/>
      <w:color w:val="000000"/>
    </w:rPr>
  </w:style>
  <w:style w:type="character" w:customStyle="1" w:styleId="afffff2">
    <w:name w:val="Активная гипертекстовая ссылка"/>
    <w:uiPriority w:val="99"/>
    <w:rsid w:val="009D3F98"/>
    <w:rPr>
      <w:b/>
      <w:bCs w:val="0"/>
      <w:color w:val="000000"/>
      <w:u w:val="single"/>
    </w:rPr>
  </w:style>
  <w:style w:type="character" w:customStyle="1" w:styleId="afffff3">
    <w:name w:val="Выделение для Базового Поиска"/>
    <w:uiPriority w:val="99"/>
    <w:rsid w:val="009D3F98"/>
    <w:rPr>
      <w:b/>
      <w:bCs w:val="0"/>
      <w:color w:val="000000"/>
    </w:rPr>
  </w:style>
  <w:style w:type="character" w:customStyle="1" w:styleId="afffff4">
    <w:name w:val="Выделение для Базового Поиска (курсив)"/>
    <w:uiPriority w:val="99"/>
    <w:rsid w:val="009D3F98"/>
    <w:rPr>
      <w:b/>
      <w:bCs w:val="0"/>
      <w:i/>
      <w:iCs w:val="0"/>
      <w:color w:val="000000"/>
    </w:rPr>
  </w:style>
  <w:style w:type="character" w:customStyle="1" w:styleId="afffff5">
    <w:name w:val="Заголовок своего сообщения"/>
    <w:uiPriority w:val="99"/>
    <w:rsid w:val="009D3F98"/>
    <w:rPr>
      <w:b/>
      <w:bCs w:val="0"/>
      <w:color w:val="000000"/>
    </w:rPr>
  </w:style>
  <w:style w:type="character" w:customStyle="1" w:styleId="afffff6">
    <w:name w:val="Заголовок чужого сообщения"/>
    <w:uiPriority w:val="99"/>
    <w:rsid w:val="009D3F98"/>
    <w:rPr>
      <w:b/>
      <w:bCs w:val="0"/>
      <w:color w:val="000000"/>
    </w:rPr>
  </w:style>
  <w:style w:type="character" w:customStyle="1" w:styleId="afffff7">
    <w:name w:val="Найденные слова"/>
    <w:uiPriority w:val="99"/>
    <w:rsid w:val="009D3F98"/>
    <w:rPr>
      <w:b/>
      <w:bCs w:val="0"/>
      <w:color w:val="000000"/>
      <w:shd w:val="clear" w:color="auto" w:fill="FFF580"/>
    </w:rPr>
  </w:style>
  <w:style w:type="character" w:customStyle="1" w:styleId="afffff8">
    <w:name w:val="Не вступил в силу"/>
    <w:uiPriority w:val="99"/>
    <w:rsid w:val="009D3F98"/>
    <w:rPr>
      <w:b/>
      <w:bCs w:val="0"/>
      <w:color w:val="000000"/>
      <w:shd w:val="clear" w:color="auto" w:fill="D8EDE8"/>
    </w:rPr>
  </w:style>
  <w:style w:type="character" w:customStyle="1" w:styleId="afffff9">
    <w:name w:val="Опечатки"/>
    <w:uiPriority w:val="99"/>
    <w:rsid w:val="009D3F98"/>
    <w:rPr>
      <w:color w:val="000000"/>
    </w:rPr>
  </w:style>
  <w:style w:type="character" w:customStyle="1" w:styleId="afffffa">
    <w:name w:val="Продолжение ссылки"/>
    <w:uiPriority w:val="99"/>
    <w:rsid w:val="009D3F98"/>
  </w:style>
  <w:style w:type="character" w:customStyle="1" w:styleId="afffffb">
    <w:name w:val="Сравнение редакций"/>
    <w:uiPriority w:val="99"/>
    <w:rsid w:val="009D3F98"/>
    <w:rPr>
      <w:b/>
      <w:bCs w:val="0"/>
      <w:color w:val="000000"/>
    </w:rPr>
  </w:style>
  <w:style w:type="character" w:customStyle="1" w:styleId="afffffc">
    <w:name w:val="Сравнение редакций. Добавленный фрагмент"/>
    <w:uiPriority w:val="99"/>
    <w:rsid w:val="009D3F98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sid w:val="009D3F98"/>
    <w:rPr>
      <w:color w:val="000000"/>
      <w:shd w:val="clear" w:color="auto" w:fill="C4C413"/>
    </w:rPr>
  </w:style>
  <w:style w:type="character" w:customStyle="1" w:styleId="afffffe">
    <w:name w:val="Ссылка на утративший силу документ"/>
    <w:uiPriority w:val="99"/>
    <w:rsid w:val="009D3F98"/>
    <w:rPr>
      <w:b/>
      <w:bCs w:val="0"/>
      <w:color w:val="000000"/>
    </w:rPr>
  </w:style>
  <w:style w:type="character" w:customStyle="1" w:styleId="affffff">
    <w:name w:val="Утратил силу"/>
    <w:uiPriority w:val="99"/>
    <w:rsid w:val="009D3F98"/>
    <w:rPr>
      <w:b/>
      <w:bCs w:val="0"/>
      <w:strike/>
      <w:color w:val="000000"/>
    </w:rPr>
  </w:style>
  <w:style w:type="character" w:customStyle="1" w:styleId="Hyperlink1">
    <w:name w:val="Hyperlink.1"/>
    <w:uiPriority w:val="99"/>
    <w:rsid w:val="009D3F98"/>
    <w:rPr>
      <w:lang w:val="ru-RU" w:eastAsia="x-none"/>
    </w:rPr>
  </w:style>
  <w:style w:type="character" w:customStyle="1" w:styleId="27">
    <w:name w:val="Основной текст2"/>
    <w:basedOn w:val="a0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</w:rPr>
  </w:style>
  <w:style w:type="character" w:customStyle="1" w:styleId="32">
    <w:name w:val="Основной текст3"/>
    <w:basedOn w:val="14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  <w:lang w:bidi="ar-SA"/>
    </w:rPr>
  </w:style>
  <w:style w:type="character" w:customStyle="1" w:styleId="90">
    <w:name w:val="Основной текст (9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9D3F98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9D3F9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D3F9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4"/>
    <w:uiPriority w:val="99"/>
    <w:rsid w:val="009D3F98"/>
    <w:rPr>
      <w:rFonts w:ascii="Times New Roman" w:hAnsi="Times New Roman" w:cs="Times New Roman" w:hint="default"/>
      <w:i/>
      <w:iCs/>
      <w:sz w:val="16"/>
      <w:szCs w:val="16"/>
      <w:shd w:val="clear" w:color="auto" w:fill="FFFFFF"/>
      <w:lang w:bidi="ar-SA"/>
    </w:rPr>
  </w:style>
  <w:style w:type="character" w:customStyle="1" w:styleId="200">
    <w:name w:val="Основной текст (20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table" w:styleId="affffff0">
    <w:name w:val="Table Grid"/>
    <w:basedOn w:val="a1"/>
    <w:uiPriority w:val="99"/>
    <w:rsid w:val="009D3F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1">
    <w:name w:val="Символ сноски"/>
    <w:rsid w:val="00AA0A0A"/>
    <w:rPr>
      <w:vertAlign w:val="superscript"/>
    </w:rPr>
  </w:style>
  <w:style w:type="character" w:customStyle="1" w:styleId="18">
    <w:name w:val="Текст сноски Знак1"/>
    <w:basedOn w:val="a0"/>
    <w:rsid w:val="00AA0A0A"/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zeta-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rikmaher.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airfor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43</Pages>
  <Words>10764</Words>
  <Characters>61361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Андросова</cp:lastModifiedBy>
  <cp:revision>21</cp:revision>
  <cp:lastPrinted>2024-10-28T10:25:00Z</cp:lastPrinted>
  <dcterms:created xsi:type="dcterms:W3CDTF">2024-02-02T17:01:00Z</dcterms:created>
  <dcterms:modified xsi:type="dcterms:W3CDTF">2024-10-28T10:26:00Z</dcterms:modified>
</cp:coreProperties>
</file>